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D63" w:rsidRDefault="00F8143F" w:rsidP="00F913E2">
      <w:pPr>
        <w:jc w:val="center"/>
      </w:pPr>
      <w:bookmarkStart w:id="0" w:name="_GoBack"/>
      <w:bookmarkEnd w:id="0"/>
      <w:r>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 xml:space="preserve">АДМИНИСТРАЦИЯ ПОДДОРСКОГО МУНИЦИПАЛЬНОГО </w:t>
      </w:r>
      <w:r w:rsidR="00C275B1">
        <w:t>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proofErr w:type="gramStart"/>
      <w:r>
        <w:rPr>
          <w:sz w:val="28"/>
        </w:rPr>
        <w:t xml:space="preserve">от </w:t>
      </w:r>
      <w:bookmarkStart w:id="1" w:name="дата2"/>
      <w:bookmarkEnd w:id="1"/>
      <w:r w:rsidR="00E25DF4" w:rsidRPr="00E81FC2">
        <w:rPr>
          <w:sz w:val="28"/>
        </w:rPr>
        <w:t xml:space="preserve"> </w:t>
      </w:r>
      <w:r w:rsidR="00FE5D63">
        <w:rPr>
          <w:sz w:val="28"/>
        </w:rPr>
        <w:t>№</w:t>
      </w:r>
      <w:proofErr w:type="gramEnd"/>
      <w:r w:rsidR="00FE5D63">
        <w:rPr>
          <w:sz w:val="28"/>
        </w:rPr>
        <w:t xml:space="preserve"> </w:t>
      </w:r>
      <w:bookmarkStart w:id="2" w:name="номер2"/>
      <w:bookmarkEnd w:id="2"/>
    </w:p>
    <w:p w:rsidR="00FE5D63" w:rsidRDefault="00FE5D63" w:rsidP="00E25DF4">
      <w:pPr>
        <w:spacing w:line="240" w:lineRule="exact"/>
        <w:jc w:val="center"/>
        <w:rPr>
          <w:sz w:val="28"/>
        </w:rPr>
      </w:pPr>
      <w:proofErr w:type="spellStart"/>
      <w:r>
        <w:rPr>
          <w:sz w:val="28"/>
        </w:rPr>
        <w:t>с.Поддорье</w:t>
      </w:r>
      <w:proofErr w:type="spellEnd"/>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E25DF4" w:rsidRPr="0088799E" w:rsidRDefault="00EA20F8" w:rsidP="00EA20F8">
            <w:pPr>
              <w:autoSpaceDE w:val="0"/>
              <w:autoSpaceDN w:val="0"/>
              <w:adjustRightInd w:val="0"/>
              <w:spacing w:line="240" w:lineRule="exact"/>
              <w:jc w:val="center"/>
              <w:rPr>
                <w:b/>
                <w:szCs w:val="28"/>
              </w:rPr>
            </w:pPr>
            <w:r w:rsidRPr="001512B3">
              <w:rPr>
                <w:b/>
                <w:sz w:val="28"/>
                <w:szCs w:val="28"/>
              </w:rPr>
              <w:t>Об утверждении формы списка граждан, имеющих право на получение земельных участков</w:t>
            </w:r>
          </w:p>
        </w:tc>
      </w:tr>
    </w:tbl>
    <w:p w:rsidR="00627798" w:rsidRDefault="00627798" w:rsidP="00E97A91">
      <w:pPr>
        <w:pStyle w:val="aa"/>
        <w:ind w:firstLine="709"/>
        <w:jc w:val="both"/>
        <w:rPr>
          <w:rFonts w:ascii="Times New Roman" w:hAnsi="Times New Roman"/>
          <w:sz w:val="28"/>
          <w:szCs w:val="28"/>
        </w:rPr>
      </w:pPr>
    </w:p>
    <w:p w:rsidR="00636382" w:rsidRDefault="00636382" w:rsidP="00E97A91">
      <w:pPr>
        <w:pStyle w:val="aa"/>
        <w:ind w:firstLine="709"/>
        <w:jc w:val="both"/>
        <w:rPr>
          <w:rFonts w:ascii="Times New Roman" w:hAnsi="Times New Roman"/>
          <w:sz w:val="28"/>
          <w:szCs w:val="28"/>
        </w:rPr>
      </w:pPr>
    </w:p>
    <w:p w:rsidR="00EA20F8" w:rsidRPr="00716937" w:rsidRDefault="00EA20F8" w:rsidP="00EA20F8">
      <w:pPr>
        <w:ind w:firstLine="709"/>
        <w:jc w:val="both"/>
        <w:rPr>
          <w:b/>
          <w:sz w:val="28"/>
          <w:szCs w:val="28"/>
        </w:rPr>
      </w:pPr>
      <w:r w:rsidRPr="005A0850">
        <w:rPr>
          <w:color w:val="000000"/>
          <w:sz w:val="28"/>
          <w:szCs w:val="28"/>
        </w:rPr>
        <w:t>В соответствии с Земельным кодексом Р</w:t>
      </w:r>
      <w:r>
        <w:rPr>
          <w:color w:val="000000"/>
          <w:sz w:val="28"/>
          <w:szCs w:val="28"/>
        </w:rPr>
        <w:t xml:space="preserve">оссийской Федерации, </w:t>
      </w:r>
      <w:r w:rsidRPr="005A0850">
        <w:rPr>
          <w:sz w:val="28"/>
          <w:szCs w:val="28"/>
        </w:rPr>
        <w:t>с областн</w:t>
      </w:r>
      <w:r>
        <w:rPr>
          <w:sz w:val="28"/>
          <w:szCs w:val="28"/>
        </w:rPr>
        <w:t>ым законом от 27.04.2015 № 763-</w:t>
      </w:r>
      <w:r w:rsidRPr="005A0850">
        <w:rPr>
          <w:sz w:val="28"/>
          <w:szCs w:val="28"/>
        </w:rPr>
        <w:t>ОЗ «О предоставлении земельных участков</w:t>
      </w:r>
      <w:r w:rsidRPr="00716937">
        <w:rPr>
          <w:sz w:val="28"/>
          <w:szCs w:val="28"/>
        </w:rPr>
        <w:t xml:space="preserve"> на т</w:t>
      </w:r>
      <w:r>
        <w:rPr>
          <w:sz w:val="28"/>
          <w:szCs w:val="28"/>
        </w:rPr>
        <w:t>ерритории Новгородской области»</w:t>
      </w:r>
      <w:r>
        <w:rPr>
          <w:b/>
          <w:sz w:val="28"/>
          <w:szCs w:val="28"/>
        </w:rPr>
        <w:t>,</w:t>
      </w:r>
      <w:r w:rsidRPr="00906F0B">
        <w:rPr>
          <w:sz w:val="28"/>
          <w:szCs w:val="28"/>
        </w:rPr>
        <w:t xml:space="preserve"> </w:t>
      </w:r>
      <w:r w:rsidRPr="00C56120">
        <w:rPr>
          <w:sz w:val="28"/>
          <w:szCs w:val="28"/>
        </w:rPr>
        <w:t xml:space="preserve">Администрация </w:t>
      </w:r>
      <w:r>
        <w:rPr>
          <w:sz w:val="28"/>
          <w:szCs w:val="28"/>
        </w:rPr>
        <w:t>Поддорского</w:t>
      </w:r>
      <w:r w:rsidRPr="00C56120">
        <w:rPr>
          <w:sz w:val="28"/>
          <w:szCs w:val="28"/>
        </w:rPr>
        <w:t xml:space="preserve"> муниципального </w:t>
      </w:r>
      <w:r>
        <w:rPr>
          <w:sz w:val="28"/>
          <w:szCs w:val="28"/>
        </w:rPr>
        <w:t xml:space="preserve">округа </w:t>
      </w:r>
      <w:r w:rsidRPr="00C56120">
        <w:rPr>
          <w:b/>
          <w:sz w:val="28"/>
          <w:szCs w:val="28"/>
        </w:rPr>
        <w:t>ПОСТАНОВЛЯЕТ</w:t>
      </w:r>
      <w:r w:rsidRPr="00716937">
        <w:rPr>
          <w:b/>
          <w:sz w:val="28"/>
          <w:szCs w:val="28"/>
        </w:rPr>
        <w:t>:</w:t>
      </w:r>
    </w:p>
    <w:p w:rsidR="00EA20F8" w:rsidRPr="00906F0B" w:rsidRDefault="00EA20F8" w:rsidP="00EA20F8">
      <w:pPr>
        <w:numPr>
          <w:ilvl w:val="0"/>
          <w:numId w:val="36"/>
        </w:numPr>
        <w:tabs>
          <w:tab w:val="num" w:pos="0"/>
        </w:tabs>
        <w:autoSpaceDE w:val="0"/>
        <w:autoSpaceDN w:val="0"/>
        <w:adjustRightInd w:val="0"/>
        <w:ind w:left="0" w:firstLine="709"/>
        <w:jc w:val="both"/>
        <w:rPr>
          <w:sz w:val="28"/>
          <w:szCs w:val="28"/>
        </w:rPr>
      </w:pPr>
      <w:r w:rsidRPr="00DD3BDE">
        <w:rPr>
          <w:sz w:val="28"/>
          <w:szCs w:val="28"/>
        </w:rPr>
        <w:t xml:space="preserve">Утвердить прилагаемую </w:t>
      </w:r>
      <w:r w:rsidRPr="00442AF4">
        <w:rPr>
          <w:sz w:val="28"/>
          <w:szCs w:val="28"/>
        </w:rPr>
        <w:t>форму списка граждан, имеющих право на получение земельных участков.</w:t>
      </w:r>
    </w:p>
    <w:p w:rsidR="00EA20F8" w:rsidRPr="00235593" w:rsidRDefault="00EA20F8" w:rsidP="00EA20F8">
      <w:pPr>
        <w:numPr>
          <w:ilvl w:val="0"/>
          <w:numId w:val="36"/>
        </w:numPr>
        <w:suppressAutoHyphens/>
        <w:ind w:left="0" w:firstLine="709"/>
        <w:jc w:val="both"/>
        <w:rPr>
          <w:sz w:val="28"/>
          <w:szCs w:val="28"/>
          <w:lang w:eastAsia="zh-CN"/>
        </w:rPr>
      </w:pPr>
      <w:r>
        <w:rPr>
          <w:sz w:val="28"/>
          <w:szCs w:val="28"/>
          <w:lang w:eastAsia="zh-CN"/>
        </w:rPr>
        <w:t>Считать утратившим</w:t>
      </w:r>
      <w:r w:rsidRPr="00235593">
        <w:rPr>
          <w:sz w:val="28"/>
          <w:szCs w:val="28"/>
          <w:lang w:eastAsia="zh-CN"/>
        </w:rPr>
        <w:t xml:space="preserve"> силу</w:t>
      </w:r>
      <w:r w:rsidRPr="00534292">
        <w:rPr>
          <w:sz w:val="28"/>
          <w:szCs w:val="28"/>
        </w:rPr>
        <w:t xml:space="preserve"> </w:t>
      </w:r>
      <w:r w:rsidRPr="00E271E8">
        <w:rPr>
          <w:sz w:val="28"/>
          <w:szCs w:val="28"/>
        </w:rPr>
        <w:t xml:space="preserve">постановление Администрации муниципального района от </w:t>
      </w:r>
      <w:r>
        <w:rPr>
          <w:sz w:val="28"/>
        </w:rPr>
        <w:t>24.01.2025</w:t>
      </w:r>
      <w:r w:rsidRPr="00E271E8">
        <w:rPr>
          <w:sz w:val="28"/>
          <w:szCs w:val="28"/>
        </w:rPr>
        <w:t xml:space="preserve"> № </w:t>
      </w:r>
      <w:r>
        <w:rPr>
          <w:sz w:val="28"/>
          <w:szCs w:val="28"/>
        </w:rPr>
        <w:t>26</w:t>
      </w:r>
      <w:r w:rsidRPr="00235593">
        <w:rPr>
          <w:sz w:val="28"/>
          <w:szCs w:val="28"/>
          <w:lang w:eastAsia="zh-CN"/>
        </w:rPr>
        <w:t xml:space="preserve"> </w:t>
      </w:r>
      <w:r>
        <w:rPr>
          <w:sz w:val="28"/>
          <w:szCs w:val="28"/>
          <w:lang w:eastAsia="zh-CN"/>
        </w:rPr>
        <w:t xml:space="preserve">«Об утверждении </w:t>
      </w:r>
      <w:r w:rsidRPr="00906F0B">
        <w:rPr>
          <w:sz w:val="28"/>
          <w:szCs w:val="28"/>
        </w:rPr>
        <w:t>формы списка граждан, имеющих право на получение земельных участков</w:t>
      </w:r>
      <w:r w:rsidRPr="00875C5D">
        <w:rPr>
          <w:bCs/>
          <w:sz w:val="28"/>
          <w:szCs w:val="28"/>
        </w:rPr>
        <w:t>»</w:t>
      </w:r>
      <w:r>
        <w:rPr>
          <w:b/>
          <w:sz w:val="28"/>
          <w:szCs w:val="28"/>
        </w:rPr>
        <w:t>.</w:t>
      </w:r>
    </w:p>
    <w:p w:rsidR="00EA20F8" w:rsidRPr="00906F0B" w:rsidRDefault="00EA20F8" w:rsidP="00EA20F8">
      <w:pPr>
        <w:numPr>
          <w:ilvl w:val="0"/>
          <w:numId w:val="36"/>
        </w:numPr>
        <w:suppressAutoHyphens/>
        <w:ind w:left="0" w:firstLine="709"/>
        <w:jc w:val="both"/>
        <w:rPr>
          <w:sz w:val="28"/>
          <w:szCs w:val="28"/>
          <w:lang w:eastAsia="zh-CN"/>
        </w:rPr>
      </w:pPr>
      <w:r w:rsidRPr="00906F0B">
        <w:rPr>
          <w:sz w:val="28"/>
          <w:szCs w:val="28"/>
          <w:lang w:eastAsia="zh-CN"/>
        </w:rPr>
        <w:t>Настоящее постановление вступает в силу с момента опубликования.</w:t>
      </w:r>
    </w:p>
    <w:p w:rsidR="00EA20F8" w:rsidRPr="00C36F24" w:rsidRDefault="00EA20F8" w:rsidP="00EA20F8">
      <w:pPr>
        <w:ind w:firstLine="709"/>
        <w:jc w:val="both"/>
        <w:rPr>
          <w:sz w:val="28"/>
          <w:szCs w:val="28"/>
        </w:rPr>
      </w:pPr>
      <w:r w:rsidRPr="00C36F24">
        <w:rPr>
          <w:sz w:val="28"/>
          <w:szCs w:val="28"/>
          <w:lang w:eastAsia="zh-CN"/>
        </w:rPr>
        <w:t xml:space="preserve">4. </w:t>
      </w:r>
      <w:r w:rsidRPr="00C36F24">
        <w:rPr>
          <w:sz w:val="28"/>
          <w:szCs w:val="28"/>
        </w:rPr>
        <w:t xml:space="preserve">Опубликовать настоящее постановление в </w:t>
      </w:r>
      <w:r w:rsidRPr="00C36F24">
        <w:rPr>
          <w:rFonts w:eastAsia="Calibri"/>
          <w:sz w:val="28"/>
          <w:szCs w:val="28"/>
        </w:rPr>
        <w:t xml:space="preserve">периодическом печатном издании Поддорского муниципального округа – муниципальной газете «Вестник Поддорского муниципального округа» </w:t>
      </w:r>
      <w:r w:rsidRPr="00C36F24">
        <w:rPr>
          <w:sz w:val="28"/>
          <w:szCs w:val="28"/>
        </w:rPr>
        <w:t>и разместить на официальном сайте Администрации Поддорского муниципального округа в информационно - телекоммуникационной сети «Интернет».</w:t>
      </w:r>
    </w:p>
    <w:p w:rsidR="00766F13" w:rsidRDefault="00766F13" w:rsidP="00791B81">
      <w:pPr>
        <w:widowControl w:val="0"/>
        <w:tabs>
          <w:tab w:val="left" w:pos="3345"/>
        </w:tabs>
        <w:autoSpaceDE w:val="0"/>
        <w:autoSpaceDN w:val="0"/>
        <w:ind w:firstLine="709"/>
        <w:jc w:val="both"/>
        <w:rPr>
          <w:sz w:val="28"/>
          <w:szCs w:val="28"/>
          <w:lang w:eastAsia="en-US"/>
        </w:rPr>
      </w:pPr>
    </w:p>
    <w:p w:rsidR="00791B81" w:rsidRDefault="00791B81" w:rsidP="00791B81">
      <w:pPr>
        <w:widowControl w:val="0"/>
        <w:tabs>
          <w:tab w:val="left" w:pos="3345"/>
        </w:tabs>
        <w:autoSpaceDE w:val="0"/>
        <w:autoSpaceDN w:val="0"/>
        <w:ind w:firstLine="709"/>
        <w:jc w:val="both"/>
        <w:rPr>
          <w:sz w:val="28"/>
          <w:szCs w:val="28"/>
          <w:lang w:eastAsia="en-US"/>
        </w:rPr>
      </w:pPr>
      <w:r>
        <w:rPr>
          <w:sz w:val="28"/>
          <w:szCs w:val="28"/>
          <w:lang w:eastAsia="en-US"/>
        </w:rPr>
        <w:tab/>
      </w:r>
      <w:bookmarkStart w:id="3" w:name="штамп"/>
      <w:bookmarkEnd w:id="3"/>
    </w:p>
    <w:p w:rsidR="00791B81" w:rsidRPr="00791B81" w:rsidRDefault="00791B81" w:rsidP="00791B81">
      <w:pPr>
        <w:widowControl w:val="0"/>
        <w:autoSpaceDE w:val="0"/>
        <w:autoSpaceDN w:val="0"/>
        <w:ind w:firstLine="709"/>
        <w:jc w:val="both"/>
        <w:rPr>
          <w:b/>
          <w:sz w:val="28"/>
          <w:szCs w:val="28"/>
          <w:lang w:eastAsia="en-US"/>
        </w:rPr>
      </w:pPr>
    </w:p>
    <w:p w:rsidR="00791B81" w:rsidRDefault="007158FD" w:rsidP="00791B81">
      <w:pPr>
        <w:autoSpaceDE w:val="0"/>
        <w:autoSpaceDN w:val="0"/>
        <w:adjustRightInd w:val="0"/>
        <w:spacing w:line="240" w:lineRule="exact"/>
        <w:jc w:val="both"/>
        <w:rPr>
          <w:b/>
          <w:bCs/>
          <w:sz w:val="28"/>
          <w:szCs w:val="28"/>
        </w:rPr>
      </w:pPr>
      <w:r w:rsidRPr="00E05F98">
        <w:rPr>
          <w:b/>
          <w:bCs/>
          <w:sz w:val="28"/>
          <w:szCs w:val="28"/>
        </w:rPr>
        <w:t>Глав</w:t>
      </w:r>
      <w:r w:rsidR="0058269B">
        <w:rPr>
          <w:b/>
          <w:bCs/>
          <w:sz w:val="28"/>
          <w:szCs w:val="28"/>
        </w:rPr>
        <w:t>а</w:t>
      </w:r>
    </w:p>
    <w:p w:rsidR="00D31D5A" w:rsidRDefault="007158FD" w:rsidP="00E15DD7">
      <w:pPr>
        <w:autoSpaceDE w:val="0"/>
        <w:autoSpaceDN w:val="0"/>
        <w:adjustRightInd w:val="0"/>
        <w:spacing w:line="240" w:lineRule="exact"/>
        <w:jc w:val="both"/>
      </w:pPr>
      <w:r>
        <w:rPr>
          <w:b/>
          <w:bCs/>
          <w:sz w:val="28"/>
          <w:szCs w:val="28"/>
        </w:rPr>
        <w:t>м</w:t>
      </w:r>
      <w:r w:rsidRPr="00E05F98">
        <w:rPr>
          <w:b/>
          <w:bCs/>
          <w:sz w:val="28"/>
          <w:szCs w:val="28"/>
        </w:rPr>
        <w:t>униципального</w:t>
      </w:r>
      <w:r w:rsidRPr="0011096F">
        <w:rPr>
          <w:b/>
          <w:bCs/>
          <w:sz w:val="28"/>
          <w:szCs w:val="28"/>
        </w:rPr>
        <w:t xml:space="preserve"> </w:t>
      </w:r>
      <w:r w:rsidR="0074585B">
        <w:rPr>
          <w:b/>
          <w:bCs/>
          <w:sz w:val="28"/>
          <w:szCs w:val="28"/>
        </w:rPr>
        <w:t>округа</w:t>
      </w:r>
      <w:r w:rsidRPr="00E05F98">
        <w:rPr>
          <w:b/>
          <w:bCs/>
          <w:sz w:val="28"/>
          <w:szCs w:val="28"/>
        </w:rPr>
        <w:t xml:space="preserve">     </w:t>
      </w:r>
      <w:r>
        <w:rPr>
          <w:b/>
          <w:bCs/>
          <w:sz w:val="28"/>
          <w:szCs w:val="28"/>
        </w:rPr>
        <w:t xml:space="preserve">                                                   </w:t>
      </w:r>
      <w:proofErr w:type="spellStart"/>
      <w:r w:rsidR="0058269B">
        <w:rPr>
          <w:b/>
          <w:bCs/>
          <w:sz w:val="28"/>
          <w:szCs w:val="28"/>
        </w:rPr>
        <w:t>Е.В.Панина</w:t>
      </w:r>
      <w:proofErr w:type="spellEnd"/>
    </w:p>
    <w:p w:rsidR="00132803" w:rsidRDefault="00132803" w:rsidP="005F3BCD">
      <w:pPr>
        <w:jc w:val="right"/>
        <w:rPr>
          <w:sz w:val="28"/>
        </w:rPr>
      </w:pPr>
    </w:p>
    <w:p w:rsidR="00A00915" w:rsidRPr="00576D15" w:rsidRDefault="00A00915" w:rsidP="00A00915">
      <w:pPr>
        <w:tabs>
          <w:tab w:val="left" w:pos="6315"/>
        </w:tabs>
        <w:jc w:val="center"/>
        <w:rPr>
          <w:b/>
        </w:rPr>
      </w:pPr>
    </w:p>
    <w:p w:rsidR="00EA20F8" w:rsidRDefault="00EA20F8">
      <w:pPr>
        <w:rPr>
          <w:b/>
        </w:rPr>
      </w:pPr>
    </w:p>
    <w:p w:rsidR="00EA20F8" w:rsidRDefault="00EA20F8" w:rsidP="00A00915">
      <w:pPr>
        <w:tabs>
          <w:tab w:val="left" w:pos="6315"/>
        </w:tabs>
        <w:jc w:val="center"/>
        <w:rPr>
          <w:b/>
        </w:rPr>
        <w:sectPr w:rsidR="00EA20F8" w:rsidSect="006434DF">
          <w:headerReference w:type="first" r:id="rId9"/>
          <w:pgSz w:w="11906" w:h="16838"/>
          <w:pgMar w:top="567" w:right="567" w:bottom="1134" w:left="1985" w:header="284" w:footer="680" w:gutter="0"/>
          <w:cols w:space="720"/>
          <w:titlePg/>
          <w:docGrid w:linePitch="360" w:charSpace="-4097"/>
        </w:sectPr>
      </w:pPr>
    </w:p>
    <w:p w:rsidR="00A00915" w:rsidRPr="00EA20F8" w:rsidRDefault="00EA20F8" w:rsidP="00EA20F8">
      <w:pPr>
        <w:tabs>
          <w:tab w:val="left" w:pos="6315"/>
        </w:tabs>
        <w:spacing w:line="240" w:lineRule="exact"/>
        <w:jc w:val="right"/>
        <w:rPr>
          <w:sz w:val="28"/>
          <w:szCs w:val="28"/>
        </w:rPr>
      </w:pPr>
      <w:r w:rsidRPr="00EA20F8">
        <w:rPr>
          <w:sz w:val="28"/>
          <w:szCs w:val="28"/>
        </w:rPr>
        <w:lastRenderedPageBreak/>
        <w:t>УТВЕРЖДЕНО</w:t>
      </w:r>
    </w:p>
    <w:p w:rsidR="00EA20F8" w:rsidRPr="00EA20F8" w:rsidRDefault="00EA20F8" w:rsidP="00EA20F8">
      <w:pPr>
        <w:tabs>
          <w:tab w:val="left" w:pos="6315"/>
        </w:tabs>
        <w:spacing w:line="240" w:lineRule="exact"/>
        <w:jc w:val="right"/>
        <w:rPr>
          <w:sz w:val="28"/>
          <w:szCs w:val="28"/>
        </w:rPr>
      </w:pPr>
      <w:r w:rsidRPr="00EA20F8">
        <w:rPr>
          <w:sz w:val="28"/>
          <w:szCs w:val="28"/>
        </w:rPr>
        <w:t>постановлением Администрации</w:t>
      </w:r>
    </w:p>
    <w:p w:rsidR="00EA20F8" w:rsidRPr="00EA20F8" w:rsidRDefault="00EA20F8" w:rsidP="00EA20F8">
      <w:pPr>
        <w:tabs>
          <w:tab w:val="left" w:pos="6315"/>
        </w:tabs>
        <w:spacing w:line="240" w:lineRule="exact"/>
        <w:jc w:val="right"/>
        <w:rPr>
          <w:sz w:val="28"/>
          <w:szCs w:val="28"/>
        </w:rPr>
      </w:pPr>
      <w:r w:rsidRPr="00EA20F8">
        <w:rPr>
          <w:sz w:val="28"/>
          <w:szCs w:val="28"/>
        </w:rPr>
        <w:t>Поддорского муниципального округа</w:t>
      </w:r>
    </w:p>
    <w:p w:rsidR="00EA20F8" w:rsidRDefault="00EA20F8" w:rsidP="00EA20F8">
      <w:pPr>
        <w:tabs>
          <w:tab w:val="left" w:pos="6315"/>
        </w:tabs>
        <w:spacing w:line="240" w:lineRule="exact"/>
        <w:jc w:val="center"/>
        <w:rPr>
          <w:sz w:val="28"/>
          <w:szCs w:val="28"/>
        </w:rPr>
      </w:pPr>
      <w:r>
        <w:rPr>
          <w:sz w:val="28"/>
          <w:szCs w:val="28"/>
        </w:rPr>
        <w:t xml:space="preserve">                                                                                                                                           о</w:t>
      </w:r>
      <w:r w:rsidRPr="00EA20F8">
        <w:rPr>
          <w:sz w:val="28"/>
          <w:szCs w:val="28"/>
        </w:rPr>
        <w:t xml:space="preserve">т </w:t>
      </w:r>
      <w:bookmarkStart w:id="4" w:name="дата3"/>
      <w:bookmarkEnd w:id="4"/>
      <w:r w:rsidRPr="00EA20F8">
        <w:rPr>
          <w:sz w:val="28"/>
          <w:szCs w:val="28"/>
        </w:rPr>
        <w:t xml:space="preserve">  №</w:t>
      </w:r>
      <w:bookmarkStart w:id="5" w:name="номер3"/>
      <w:bookmarkEnd w:id="5"/>
    </w:p>
    <w:p w:rsidR="00EA20F8" w:rsidRDefault="00EA20F8" w:rsidP="00EA20F8">
      <w:pPr>
        <w:tabs>
          <w:tab w:val="left" w:pos="6315"/>
        </w:tabs>
        <w:spacing w:line="240" w:lineRule="exact"/>
        <w:jc w:val="center"/>
        <w:rPr>
          <w:sz w:val="28"/>
          <w:szCs w:val="28"/>
        </w:rPr>
      </w:pPr>
    </w:p>
    <w:p w:rsidR="00EA20F8" w:rsidRPr="00442AF4" w:rsidRDefault="00EA20F8" w:rsidP="00EA20F8">
      <w:pPr>
        <w:autoSpaceDE w:val="0"/>
        <w:autoSpaceDN w:val="0"/>
        <w:adjustRightInd w:val="0"/>
        <w:ind w:firstLine="540"/>
        <w:jc w:val="center"/>
        <w:rPr>
          <w:sz w:val="28"/>
          <w:szCs w:val="28"/>
        </w:rPr>
      </w:pPr>
      <w:r w:rsidRPr="00442AF4">
        <w:rPr>
          <w:sz w:val="28"/>
          <w:szCs w:val="28"/>
        </w:rPr>
        <w:t>Форма списка граждан, имеющих право на получение земельных участков</w:t>
      </w:r>
      <w:r>
        <w:rPr>
          <w:sz w:val="28"/>
          <w:szCs w:val="28"/>
        </w:rPr>
        <w:t xml:space="preserve"> </w:t>
      </w:r>
    </w:p>
    <w:p w:rsidR="00EA20F8" w:rsidRPr="00442AF4" w:rsidRDefault="00EA20F8" w:rsidP="00EA20F8">
      <w:pPr>
        <w:jc w:val="center"/>
        <w:rPr>
          <w:sz w:val="28"/>
          <w:szCs w:val="28"/>
        </w:rPr>
      </w:pPr>
    </w:p>
    <w:tbl>
      <w:tblPr>
        <w:tblW w:w="15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530"/>
        <w:gridCol w:w="1985"/>
        <w:gridCol w:w="1985"/>
        <w:gridCol w:w="1843"/>
        <w:gridCol w:w="1701"/>
        <w:gridCol w:w="1418"/>
        <w:gridCol w:w="2267"/>
        <w:gridCol w:w="1870"/>
      </w:tblGrid>
      <w:tr w:rsidR="00EA20F8" w:rsidRPr="00552D29" w:rsidTr="00EA20F8">
        <w:tc>
          <w:tcPr>
            <w:tcW w:w="596" w:type="dxa"/>
            <w:shd w:val="clear" w:color="auto" w:fill="auto"/>
          </w:tcPr>
          <w:p w:rsidR="00EA20F8" w:rsidRPr="00552D29" w:rsidRDefault="00EA20F8" w:rsidP="008A311B">
            <w:pPr>
              <w:jc w:val="center"/>
            </w:pPr>
            <w:r w:rsidRPr="00552D29">
              <w:t>№ п/п</w:t>
            </w:r>
          </w:p>
        </w:tc>
        <w:tc>
          <w:tcPr>
            <w:tcW w:w="1530" w:type="dxa"/>
            <w:shd w:val="clear" w:color="auto" w:fill="auto"/>
          </w:tcPr>
          <w:p w:rsidR="00EA20F8" w:rsidRPr="00552D29" w:rsidRDefault="00EA20F8" w:rsidP="008A311B">
            <w:pPr>
              <w:jc w:val="center"/>
            </w:pPr>
            <w:r w:rsidRPr="00552D29">
              <w:t>Дата подачи заявления</w:t>
            </w:r>
          </w:p>
        </w:tc>
        <w:tc>
          <w:tcPr>
            <w:tcW w:w="1985" w:type="dxa"/>
            <w:shd w:val="clear" w:color="auto" w:fill="auto"/>
          </w:tcPr>
          <w:p w:rsidR="00EA20F8" w:rsidRPr="00552D29" w:rsidRDefault="00EA20F8" w:rsidP="008A311B">
            <w:pPr>
              <w:jc w:val="center"/>
            </w:pPr>
            <w:r w:rsidRPr="00552D29">
              <w:t>ФИО</w:t>
            </w:r>
          </w:p>
          <w:p w:rsidR="00EA20F8" w:rsidRPr="00552D29" w:rsidRDefault="00EA20F8" w:rsidP="008A311B">
            <w:pPr>
              <w:jc w:val="center"/>
            </w:pPr>
            <w:r w:rsidRPr="00552D29">
              <w:t>заявителя</w:t>
            </w:r>
          </w:p>
        </w:tc>
        <w:tc>
          <w:tcPr>
            <w:tcW w:w="1985" w:type="dxa"/>
            <w:shd w:val="clear" w:color="auto" w:fill="auto"/>
          </w:tcPr>
          <w:p w:rsidR="00EA20F8" w:rsidRPr="00552D29" w:rsidRDefault="00EA20F8" w:rsidP="008A311B">
            <w:pPr>
              <w:jc w:val="center"/>
            </w:pPr>
            <w:r w:rsidRPr="00552D29">
              <w:t>Адрес регистрации заявителя</w:t>
            </w:r>
          </w:p>
        </w:tc>
        <w:tc>
          <w:tcPr>
            <w:tcW w:w="1843" w:type="dxa"/>
            <w:shd w:val="clear" w:color="auto" w:fill="auto"/>
          </w:tcPr>
          <w:p w:rsidR="00EA20F8" w:rsidRPr="00552D29" w:rsidRDefault="00EA20F8" w:rsidP="008A311B">
            <w:pPr>
              <w:jc w:val="center"/>
            </w:pPr>
            <w:r w:rsidRPr="00552D29">
              <w:t>Категория граждан</w:t>
            </w:r>
          </w:p>
        </w:tc>
        <w:tc>
          <w:tcPr>
            <w:tcW w:w="1701" w:type="dxa"/>
            <w:shd w:val="clear" w:color="auto" w:fill="auto"/>
          </w:tcPr>
          <w:p w:rsidR="00EA20F8" w:rsidRPr="00552D29" w:rsidRDefault="00EA20F8" w:rsidP="008A311B">
            <w:pPr>
              <w:jc w:val="center"/>
            </w:pPr>
            <w:r w:rsidRPr="00552D29">
              <w:t>Решение о включении в список граждан, имеющих право на получение земельных участков</w:t>
            </w:r>
          </w:p>
        </w:tc>
        <w:tc>
          <w:tcPr>
            <w:tcW w:w="1418" w:type="dxa"/>
            <w:shd w:val="clear" w:color="auto" w:fill="auto"/>
          </w:tcPr>
          <w:p w:rsidR="00EA20F8" w:rsidRPr="00552D29" w:rsidRDefault="00EA20F8" w:rsidP="008A311B">
            <w:pPr>
              <w:jc w:val="center"/>
            </w:pPr>
            <w:r w:rsidRPr="00552D29">
              <w:t>Решение о предоставлении земельного участка в собственность</w:t>
            </w:r>
          </w:p>
        </w:tc>
        <w:tc>
          <w:tcPr>
            <w:tcW w:w="2267" w:type="dxa"/>
            <w:shd w:val="clear" w:color="auto" w:fill="auto"/>
          </w:tcPr>
          <w:p w:rsidR="00EA20F8" w:rsidRPr="00552D29" w:rsidRDefault="00EA20F8" w:rsidP="008A311B">
            <w:pPr>
              <w:jc w:val="center"/>
            </w:pPr>
            <w:r w:rsidRPr="00552D29">
              <w:t>Характеристики предоставленного земельного участка (площадь, кадастровый номер, месторасположение)</w:t>
            </w:r>
          </w:p>
        </w:tc>
        <w:tc>
          <w:tcPr>
            <w:tcW w:w="1870" w:type="dxa"/>
            <w:shd w:val="clear" w:color="auto" w:fill="auto"/>
          </w:tcPr>
          <w:p w:rsidR="00EA20F8" w:rsidRPr="00552D29" w:rsidRDefault="00EA20F8" w:rsidP="008A311B">
            <w:pPr>
              <w:jc w:val="center"/>
            </w:pPr>
            <w:r w:rsidRPr="00552D29">
              <w:t>Решение об исключении граждан из списка граждан, имеющих право на получение земельных участков</w:t>
            </w:r>
          </w:p>
        </w:tc>
      </w:tr>
      <w:tr w:rsidR="00EA20F8" w:rsidRPr="0022632F" w:rsidTr="00EA20F8">
        <w:tc>
          <w:tcPr>
            <w:tcW w:w="596" w:type="dxa"/>
            <w:shd w:val="clear" w:color="auto" w:fill="auto"/>
          </w:tcPr>
          <w:p w:rsidR="00EA20F8" w:rsidRPr="0022632F" w:rsidRDefault="00EA20F8" w:rsidP="008A311B">
            <w:pPr>
              <w:rPr>
                <w:sz w:val="22"/>
                <w:szCs w:val="22"/>
              </w:rPr>
            </w:pPr>
          </w:p>
        </w:tc>
        <w:tc>
          <w:tcPr>
            <w:tcW w:w="1530"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843" w:type="dxa"/>
            <w:shd w:val="clear" w:color="auto" w:fill="auto"/>
          </w:tcPr>
          <w:p w:rsidR="00EA20F8" w:rsidRPr="0022632F" w:rsidRDefault="00EA20F8" w:rsidP="008A311B">
            <w:pPr>
              <w:jc w:val="center"/>
              <w:rPr>
                <w:sz w:val="22"/>
                <w:szCs w:val="22"/>
              </w:rPr>
            </w:pPr>
          </w:p>
        </w:tc>
        <w:tc>
          <w:tcPr>
            <w:tcW w:w="1701" w:type="dxa"/>
            <w:shd w:val="clear" w:color="auto" w:fill="auto"/>
          </w:tcPr>
          <w:p w:rsidR="00EA20F8" w:rsidRPr="0022632F" w:rsidRDefault="00EA20F8" w:rsidP="008A311B">
            <w:pPr>
              <w:jc w:val="center"/>
              <w:rPr>
                <w:sz w:val="22"/>
                <w:szCs w:val="22"/>
              </w:rPr>
            </w:pPr>
          </w:p>
        </w:tc>
        <w:tc>
          <w:tcPr>
            <w:tcW w:w="1418" w:type="dxa"/>
            <w:shd w:val="clear" w:color="auto" w:fill="auto"/>
          </w:tcPr>
          <w:p w:rsidR="00EA20F8" w:rsidRPr="0022632F" w:rsidRDefault="00EA20F8" w:rsidP="008A311B">
            <w:pPr>
              <w:jc w:val="center"/>
              <w:rPr>
                <w:sz w:val="22"/>
                <w:szCs w:val="22"/>
              </w:rPr>
            </w:pPr>
          </w:p>
        </w:tc>
        <w:tc>
          <w:tcPr>
            <w:tcW w:w="2267" w:type="dxa"/>
            <w:shd w:val="clear" w:color="auto" w:fill="auto"/>
          </w:tcPr>
          <w:p w:rsidR="00EA20F8" w:rsidRPr="0022632F" w:rsidRDefault="00EA20F8" w:rsidP="008A311B">
            <w:pPr>
              <w:jc w:val="center"/>
              <w:rPr>
                <w:sz w:val="22"/>
                <w:szCs w:val="22"/>
              </w:rPr>
            </w:pPr>
          </w:p>
        </w:tc>
        <w:tc>
          <w:tcPr>
            <w:tcW w:w="1870" w:type="dxa"/>
            <w:shd w:val="clear" w:color="auto" w:fill="auto"/>
          </w:tcPr>
          <w:p w:rsidR="00EA20F8" w:rsidRPr="0022632F" w:rsidRDefault="00EA20F8" w:rsidP="008A311B">
            <w:pPr>
              <w:jc w:val="center"/>
              <w:rPr>
                <w:sz w:val="22"/>
                <w:szCs w:val="22"/>
              </w:rPr>
            </w:pPr>
          </w:p>
        </w:tc>
      </w:tr>
      <w:tr w:rsidR="00EA20F8" w:rsidRPr="0022632F" w:rsidTr="00EA20F8">
        <w:tc>
          <w:tcPr>
            <w:tcW w:w="596" w:type="dxa"/>
            <w:shd w:val="clear" w:color="auto" w:fill="auto"/>
          </w:tcPr>
          <w:p w:rsidR="00EA20F8" w:rsidRPr="0022632F" w:rsidRDefault="00EA20F8" w:rsidP="008A311B">
            <w:pPr>
              <w:rPr>
                <w:sz w:val="22"/>
                <w:szCs w:val="22"/>
              </w:rPr>
            </w:pPr>
          </w:p>
        </w:tc>
        <w:tc>
          <w:tcPr>
            <w:tcW w:w="1530"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843" w:type="dxa"/>
            <w:shd w:val="clear" w:color="auto" w:fill="auto"/>
          </w:tcPr>
          <w:p w:rsidR="00EA20F8" w:rsidRPr="0022632F" w:rsidRDefault="00EA20F8" w:rsidP="008A311B">
            <w:pPr>
              <w:jc w:val="center"/>
              <w:rPr>
                <w:sz w:val="22"/>
                <w:szCs w:val="22"/>
              </w:rPr>
            </w:pPr>
          </w:p>
        </w:tc>
        <w:tc>
          <w:tcPr>
            <w:tcW w:w="1701" w:type="dxa"/>
            <w:shd w:val="clear" w:color="auto" w:fill="auto"/>
          </w:tcPr>
          <w:p w:rsidR="00EA20F8" w:rsidRPr="0022632F" w:rsidRDefault="00EA20F8" w:rsidP="008A311B">
            <w:pPr>
              <w:jc w:val="center"/>
              <w:rPr>
                <w:sz w:val="22"/>
                <w:szCs w:val="22"/>
              </w:rPr>
            </w:pPr>
          </w:p>
        </w:tc>
        <w:tc>
          <w:tcPr>
            <w:tcW w:w="1418" w:type="dxa"/>
            <w:shd w:val="clear" w:color="auto" w:fill="auto"/>
          </w:tcPr>
          <w:p w:rsidR="00EA20F8" w:rsidRPr="0022632F" w:rsidRDefault="00EA20F8" w:rsidP="008A311B">
            <w:pPr>
              <w:jc w:val="center"/>
              <w:rPr>
                <w:sz w:val="22"/>
                <w:szCs w:val="22"/>
              </w:rPr>
            </w:pPr>
          </w:p>
        </w:tc>
        <w:tc>
          <w:tcPr>
            <w:tcW w:w="2267" w:type="dxa"/>
            <w:shd w:val="clear" w:color="auto" w:fill="auto"/>
          </w:tcPr>
          <w:p w:rsidR="00EA20F8" w:rsidRPr="0022632F" w:rsidRDefault="00EA20F8" w:rsidP="008A311B">
            <w:pPr>
              <w:jc w:val="center"/>
              <w:rPr>
                <w:sz w:val="22"/>
                <w:szCs w:val="22"/>
              </w:rPr>
            </w:pPr>
          </w:p>
        </w:tc>
        <w:tc>
          <w:tcPr>
            <w:tcW w:w="1870" w:type="dxa"/>
            <w:shd w:val="clear" w:color="auto" w:fill="auto"/>
          </w:tcPr>
          <w:p w:rsidR="00EA20F8" w:rsidRPr="0022632F" w:rsidRDefault="00EA20F8" w:rsidP="008A311B">
            <w:pPr>
              <w:jc w:val="center"/>
              <w:rPr>
                <w:sz w:val="22"/>
                <w:szCs w:val="22"/>
              </w:rPr>
            </w:pPr>
          </w:p>
        </w:tc>
      </w:tr>
      <w:tr w:rsidR="00EA20F8" w:rsidRPr="0022632F" w:rsidTr="00EA20F8">
        <w:tc>
          <w:tcPr>
            <w:tcW w:w="596" w:type="dxa"/>
            <w:shd w:val="clear" w:color="auto" w:fill="auto"/>
          </w:tcPr>
          <w:p w:rsidR="00EA20F8" w:rsidRPr="0022632F" w:rsidRDefault="00EA20F8" w:rsidP="008A311B">
            <w:pPr>
              <w:rPr>
                <w:sz w:val="22"/>
                <w:szCs w:val="22"/>
              </w:rPr>
            </w:pPr>
          </w:p>
        </w:tc>
        <w:tc>
          <w:tcPr>
            <w:tcW w:w="1530"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843" w:type="dxa"/>
            <w:shd w:val="clear" w:color="auto" w:fill="auto"/>
          </w:tcPr>
          <w:p w:rsidR="00EA20F8" w:rsidRPr="0022632F" w:rsidRDefault="00EA20F8" w:rsidP="008A311B">
            <w:pPr>
              <w:jc w:val="center"/>
              <w:rPr>
                <w:sz w:val="22"/>
                <w:szCs w:val="22"/>
              </w:rPr>
            </w:pPr>
          </w:p>
        </w:tc>
        <w:tc>
          <w:tcPr>
            <w:tcW w:w="1701" w:type="dxa"/>
            <w:shd w:val="clear" w:color="auto" w:fill="auto"/>
          </w:tcPr>
          <w:p w:rsidR="00EA20F8" w:rsidRPr="0022632F" w:rsidRDefault="00EA20F8" w:rsidP="008A311B">
            <w:pPr>
              <w:jc w:val="center"/>
              <w:rPr>
                <w:sz w:val="22"/>
                <w:szCs w:val="22"/>
              </w:rPr>
            </w:pPr>
          </w:p>
        </w:tc>
        <w:tc>
          <w:tcPr>
            <w:tcW w:w="1418" w:type="dxa"/>
            <w:shd w:val="clear" w:color="auto" w:fill="auto"/>
          </w:tcPr>
          <w:p w:rsidR="00EA20F8" w:rsidRPr="0022632F" w:rsidRDefault="00EA20F8" w:rsidP="008A311B">
            <w:pPr>
              <w:jc w:val="center"/>
              <w:rPr>
                <w:sz w:val="22"/>
                <w:szCs w:val="22"/>
              </w:rPr>
            </w:pPr>
          </w:p>
        </w:tc>
        <w:tc>
          <w:tcPr>
            <w:tcW w:w="2267" w:type="dxa"/>
            <w:shd w:val="clear" w:color="auto" w:fill="auto"/>
          </w:tcPr>
          <w:p w:rsidR="00EA20F8" w:rsidRPr="0022632F" w:rsidRDefault="00EA20F8" w:rsidP="008A311B">
            <w:pPr>
              <w:jc w:val="center"/>
              <w:rPr>
                <w:sz w:val="22"/>
                <w:szCs w:val="22"/>
              </w:rPr>
            </w:pPr>
          </w:p>
        </w:tc>
        <w:tc>
          <w:tcPr>
            <w:tcW w:w="1870" w:type="dxa"/>
            <w:shd w:val="clear" w:color="auto" w:fill="auto"/>
          </w:tcPr>
          <w:p w:rsidR="00EA20F8" w:rsidRPr="0022632F" w:rsidRDefault="00EA20F8" w:rsidP="008A311B">
            <w:pPr>
              <w:jc w:val="center"/>
              <w:rPr>
                <w:sz w:val="22"/>
                <w:szCs w:val="22"/>
              </w:rPr>
            </w:pPr>
          </w:p>
        </w:tc>
      </w:tr>
      <w:tr w:rsidR="00EA20F8" w:rsidRPr="0022632F" w:rsidTr="00EA20F8">
        <w:tc>
          <w:tcPr>
            <w:tcW w:w="596" w:type="dxa"/>
            <w:shd w:val="clear" w:color="auto" w:fill="auto"/>
          </w:tcPr>
          <w:p w:rsidR="00EA20F8" w:rsidRPr="0022632F" w:rsidRDefault="00EA20F8" w:rsidP="008A311B">
            <w:pPr>
              <w:rPr>
                <w:sz w:val="22"/>
                <w:szCs w:val="22"/>
              </w:rPr>
            </w:pPr>
          </w:p>
        </w:tc>
        <w:tc>
          <w:tcPr>
            <w:tcW w:w="1530"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843" w:type="dxa"/>
            <w:shd w:val="clear" w:color="auto" w:fill="auto"/>
          </w:tcPr>
          <w:p w:rsidR="00EA20F8" w:rsidRPr="0022632F" w:rsidRDefault="00EA20F8" w:rsidP="008A311B">
            <w:pPr>
              <w:jc w:val="center"/>
              <w:rPr>
                <w:sz w:val="22"/>
                <w:szCs w:val="22"/>
              </w:rPr>
            </w:pPr>
          </w:p>
        </w:tc>
        <w:tc>
          <w:tcPr>
            <w:tcW w:w="1701" w:type="dxa"/>
            <w:shd w:val="clear" w:color="auto" w:fill="auto"/>
          </w:tcPr>
          <w:p w:rsidR="00EA20F8" w:rsidRPr="0022632F" w:rsidRDefault="00EA20F8" w:rsidP="008A311B">
            <w:pPr>
              <w:jc w:val="center"/>
              <w:rPr>
                <w:sz w:val="22"/>
                <w:szCs w:val="22"/>
              </w:rPr>
            </w:pPr>
          </w:p>
        </w:tc>
        <w:tc>
          <w:tcPr>
            <w:tcW w:w="1418" w:type="dxa"/>
            <w:shd w:val="clear" w:color="auto" w:fill="auto"/>
          </w:tcPr>
          <w:p w:rsidR="00EA20F8" w:rsidRPr="0022632F" w:rsidRDefault="00EA20F8" w:rsidP="008A311B">
            <w:pPr>
              <w:jc w:val="center"/>
              <w:rPr>
                <w:sz w:val="22"/>
                <w:szCs w:val="22"/>
              </w:rPr>
            </w:pPr>
          </w:p>
        </w:tc>
        <w:tc>
          <w:tcPr>
            <w:tcW w:w="2267" w:type="dxa"/>
            <w:shd w:val="clear" w:color="auto" w:fill="auto"/>
          </w:tcPr>
          <w:p w:rsidR="00EA20F8" w:rsidRPr="0022632F" w:rsidRDefault="00EA20F8" w:rsidP="008A311B">
            <w:pPr>
              <w:jc w:val="center"/>
              <w:rPr>
                <w:sz w:val="22"/>
                <w:szCs w:val="22"/>
              </w:rPr>
            </w:pPr>
          </w:p>
        </w:tc>
        <w:tc>
          <w:tcPr>
            <w:tcW w:w="1870" w:type="dxa"/>
            <w:shd w:val="clear" w:color="auto" w:fill="auto"/>
          </w:tcPr>
          <w:p w:rsidR="00EA20F8" w:rsidRPr="0022632F" w:rsidRDefault="00EA20F8" w:rsidP="008A311B">
            <w:pPr>
              <w:jc w:val="center"/>
              <w:rPr>
                <w:sz w:val="22"/>
                <w:szCs w:val="22"/>
              </w:rPr>
            </w:pPr>
          </w:p>
        </w:tc>
      </w:tr>
      <w:tr w:rsidR="00EA20F8" w:rsidRPr="0022632F" w:rsidTr="00EA20F8">
        <w:tc>
          <w:tcPr>
            <w:tcW w:w="596" w:type="dxa"/>
            <w:shd w:val="clear" w:color="auto" w:fill="auto"/>
          </w:tcPr>
          <w:p w:rsidR="00EA20F8" w:rsidRPr="0022632F" w:rsidRDefault="00EA20F8" w:rsidP="008A311B">
            <w:pPr>
              <w:rPr>
                <w:sz w:val="22"/>
                <w:szCs w:val="22"/>
              </w:rPr>
            </w:pPr>
          </w:p>
        </w:tc>
        <w:tc>
          <w:tcPr>
            <w:tcW w:w="1530"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843" w:type="dxa"/>
            <w:shd w:val="clear" w:color="auto" w:fill="auto"/>
          </w:tcPr>
          <w:p w:rsidR="00EA20F8" w:rsidRPr="0022632F" w:rsidRDefault="00EA20F8" w:rsidP="008A311B">
            <w:pPr>
              <w:jc w:val="center"/>
              <w:rPr>
                <w:sz w:val="22"/>
                <w:szCs w:val="22"/>
              </w:rPr>
            </w:pPr>
          </w:p>
        </w:tc>
        <w:tc>
          <w:tcPr>
            <w:tcW w:w="1701" w:type="dxa"/>
            <w:shd w:val="clear" w:color="auto" w:fill="auto"/>
          </w:tcPr>
          <w:p w:rsidR="00EA20F8" w:rsidRPr="0022632F" w:rsidRDefault="00EA20F8" w:rsidP="008A311B">
            <w:pPr>
              <w:jc w:val="center"/>
              <w:rPr>
                <w:sz w:val="22"/>
                <w:szCs w:val="22"/>
              </w:rPr>
            </w:pPr>
          </w:p>
        </w:tc>
        <w:tc>
          <w:tcPr>
            <w:tcW w:w="1418" w:type="dxa"/>
            <w:shd w:val="clear" w:color="auto" w:fill="auto"/>
          </w:tcPr>
          <w:p w:rsidR="00EA20F8" w:rsidRPr="0022632F" w:rsidRDefault="00EA20F8" w:rsidP="008A311B">
            <w:pPr>
              <w:jc w:val="center"/>
              <w:rPr>
                <w:sz w:val="22"/>
                <w:szCs w:val="22"/>
              </w:rPr>
            </w:pPr>
          </w:p>
        </w:tc>
        <w:tc>
          <w:tcPr>
            <w:tcW w:w="2267" w:type="dxa"/>
            <w:shd w:val="clear" w:color="auto" w:fill="auto"/>
          </w:tcPr>
          <w:p w:rsidR="00EA20F8" w:rsidRPr="0022632F" w:rsidRDefault="00EA20F8" w:rsidP="008A311B">
            <w:pPr>
              <w:jc w:val="center"/>
              <w:rPr>
                <w:sz w:val="22"/>
                <w:szCs w:val="22"/>
              </w:rPr>
            </w:pPr>
          </w:p>
        </w:tc>
        <w:tc>
          <w:tcPr>
            <w:tcW w:w="1870" w:type="dxa"/>
            <w:shd w:val="clear" w:color="auto" w:fill="auto"/>
          </w:tcPr>
          <w:p w:rsidR="00EA20F8" w:rsidRPr="0022632F" w:rsidRDefault="00EA20F8" w:rsidP="008A311B">
            <w:pPr>
              <w:jc w:val="center"/>
              <w:rPr>
                <w:sz w:val="22"/>
                <w:szCs w:val="22"/>
              </w:rPr>
            </w:pPr>
          </w:p>
        </w:tc>
      </w:tr>
      <w:tr w:rsidR="00EA20F8" w:rsidRPr="0022632F" w:rsidTr="00EA20F8">
        <w:tc>
          <w:tcPr>
            <w:tcW w:w="596" w:type="dxa"/>
            <w:shd w:val="clear" w:color="auto" w:fill="auto"/>
          </w:tcPr>
          <w:p w:rsidR="00EA20F8" w:rsidRPr="0022632F" w:rsidRDefault="00EA20F8" w:rsidP="008A311B">
            <w:pPr>
              <w:rPr>
                <w:sz w:val="22"/>
                <w:szCs w:val="22"/>
              </w:rPr>
            </w:pPr>
          </w:p>
        </w:tc>
        <w:tc>
          <w:tcPr>
            <w:tcW w:w="1530"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843" w:type="dxa"/>
            <w:shd w:val="clear" w:color="auto" w:fill="auto"/>
          </w:tcPr>
          <w:p w:rsidR="00EA20F8" w:rsidRPr="0022632F" w:rsidRDefault="00EA20F8" w:rsidP="008A311B">
            <w:pPr>
              <w:jc w:val="center"/>
              <w:rPr>
                <w:sz w:val="22"/>
                <w:szCs w:val="22"/>
              </w:rPr>
            </w:pPr>
          </w:p>
        </w:tc>
        <w:tc>
          <w:tcPr>
            <w:tcW w:w="1701" w:type="dxa"/>
            <w:shd w:val="clear" w:color="auto" w:fill="auto"/>
          </w:tcPr>
          <w:p w:rsidR="00EA20F8" w:rsidRPr="0022632F" w:rsidRDefault="00EA20F8" w:rsidP="008A311B">
            <w:pPr>
              <w:jc w:val="center"/>
              <w:rPr>
                <w:sz w:val="22"/>
                <w:szCs w:val="22"/>
              </w:rPr>
            </w:pPr>
          </w:p>
        </w:tc>
        <w:tc>
          <w:tcPr>
            <w:tcW w:w="1418" w:type="dxa"/>
            <w:shd w:val="clear" w:color="auto" w:fill="auto"/>
          </w:tcPr>
          <w:p w:rsidR="00EA20F8" w:rsidRPr="0022632F" w:rsidRDefault="00EA20F8" w:rsidP="008A311B">
            <w:pPr>
              <w:jc w:val="center"/>
              <w:rPr>
                <w:sz w:val="22"/>
                <w:szCs w:val="22"/>
              </w:rPr>
            </w:pPr>
          </w:p>
        </w:tc>
        <w:tc>
          <w:tcPr>
            <w:tcW w:w="2267" w:type="dxa"/>
            <w:shd w:val="clear" w:color="auto" w:fill="auto"/>
          </w:tcPr>
          <w:p w:rsidR="00EA20F8" w:rsidRPr="0022632F" w:rsidRDefault="00EA20F8" w:rsidP="008A311B">
            <w:pPr>
              <w:jc w:val="center"/>
              <w:rPr>
                <w:sz w:val="22"/>
                <w:szCs w:val="22"/>
              </w:rPr>
            </w:pPr>
          </w:p>
        </w:tc>
        <w:tc>
          <w:tcPr>
            <w:tcW w:w="1870" w:type="dxa"/>
            <w:shd w:val="clear" w:color="auto" w:fill="auto"/>
          </w:tcPr>
          <w:p w:rsidR="00EA20F8" w:rsidRPr="0022632F" w:rsidRDefault="00EA20F8" w:rsidP="008A311B">
            <w:pPr>
              <w:jc w:val="center"/>
              <w:rPr>
                <w:sz w:val="22"/>
                <w:szCs w:val="22"/>
              </w:rPr>
            </w:pPr>
          </w:p>
        </w:tc>
      </w:tr>
      <w:tr w:rsidR="00EA20F8" w:rsidRPr="0022632F" w:rsidTr="00EA20F8">
        <w:tc>
          <w:tcPr>
            <w:tcW w:w="596" w:type="dxa"/>
            <w:shd w:val="clear" w:color="auto" w:fill="auto"/>
          </w:tcPr>
          <w:p w:rsidR="00EA20F8" w:rsidRPr="0022632F" w:rsidRDefault="00EA20F8" w:rsidP="008A311B">
            <w:pPr>
              <w:rPr>
                <w:sz w:val="22"/>
                <w:szCs w:val="22"/>
              </w:rPr>
            </w:pPr>
          </w:p>
        </w:tc>
        <w:tc>
          <w:tcPr>
            <w:tcW w:w="1530"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985" w:type="dxa"/>
            <w:shd w:val="clear" w:color="auto" w:fill="auto"/>
          </w:tcPr>
          <w:p w:rsidR="00EA20F8" w:rsidRPr="0022632F" w:rsidRDefault="00EA20F8" w:rsidP="008A311B">
            <w:pPr>
              <w:jc w:val="center"/>
              <w:rPr>
                <w:sz w:val="22"/>
                <w:szCs w:val="22"/>
              </w:rPr>
            </w:pPr>
          </w:p>
        </w:tc>
        <w:tc>
          <w:tcPr>
            <w:tcW w:w="1843" w:type="dxa"/>
            <w:shd w:val="clear" w:color="auto" w:fill="auto"/>
          </w:tcPr>
          <w:p w:rsidR="00EA20F8" w:rsidRPr="0022632F" w:rsidRDefault="00EA20F8" w:rsidP="008A311B">
            <w:pPr>
              <w:jc w:val="center"/>
              <w:rPr>
                <w:sz w:val="22"/>
                <w:szCs w:val="22"/>
              </w:rPr>
            </w:pPr>
          </w:p>
        </w:tc>
        <w:tc>
          <w:tcPr>
            <w:tcW w:w="1701" w:type="dxa"/>
            <w:shd w:val="clear" w:color="auto" w:fill="auto"/>
          </w:tcPr>
          <w:p w:rsidR="00EA20F8" w:rsidRPr="0022632F" w:rsidRDefault="00EA20F8" w:rsidP="008A311B">
            <w:pPr>
              <w:jc w:val="center"/>
              <w:rPr>
                <w:sz w:val="22"/>
                <w:szCs w:val="22"/>
              </w:rPr>
            </w:pPr>
          </w:p>
        </w:tc>
        <w:tc>
          <w:tcPr>
            <w:tcW w:w="1418" w:type="dxa"/>
            <w:shd w:val="clear" w:color="auto" w:fill="auto"/>
          </w:tcPr>
          <w:p w:rsidR="00EA20F8" w:rsidRPr="0022632F" w:rsidRDefault="00EA20F8" w:rsidP="008A311B">
            <w:pPr>
              <w:jc w:val="center"/>
              <w:rPr>
                <w:sz w:val="22"/>
                <w:szCs w:val="22"/>
              </w:rPr>
            </w:pPr>
          </w:p>
        </w:tc>
        <w:tc>
          <w:tcPr>
            <w:tcW w:w="2267" w:type="dxa"/>
            <w:shd w:val="clear" w:color="auto" w:fill="auto"/>
          </w:tcPr>
          <w:p w:rsidR="00EA20F8" w:rsidRPr="0022632F" w:rsidRDefault="00EA20F8" w:rsidP="008A311B">
            <w:pPr>
              <w:jc w:val="center"/>
              <w:rPr>
                <w:sz w:val="22"/>
                <w:szCs w:val="22"/>
              </w:rPr>
            </w:pPr>
          </w:p>
        </w:tc>
        <w:tc>
          <w:tcPr>
            <w:tcW w:w="1870" w:type="dxa"/>
            <w:shd w:val="clear" w:color="auto" w:fill="auto"/>
          </w:tcPr>
          <w:p w:rsidR="00EA20F8" w:rsidRPr="0022632F" w:rsidRDefault="00EA20F8" w:rsidP="008A311B">
            <w:pPr>
              <w:jc w:val="center"/>
              <w:rPr>
                <w:sz w:val="22"/>
                <w:szCs w:val="22"/>
              </w:rPr>
            </w:pPr>
          </w:p>
        </w:tc>
      </w:tr>
    </w:tbl>
    <w:p w:rsidR="00EA20F8" w:rsidRPr="00EA20F8" w:rsidRDefault="00EA20F8" w:rsidP="00EA20F8">
      <w:pPr>
        <w:tabs>
          <w:tab w:val="left" w:pos="6315"/>
        </w:tabs>
        <w:spacing w:line="240" w:lineRule="exact"/>
        <w:jc w:val="center"/>
        <w:rPr>
          <w:sz w:val="28"/>
          <w:szCs w:val="28"/>
        </w:rPr>
      </w:pPr>
    </w:p>
    <w:sectPr w:rsidR="00EA20F8" w:rsidRPr="00EA20F8" w:rsidSect="00EA20F8">
      <w:pgSz w:w="16838" w:h="11906" w:orient="landscape"/>
      <w:pgMar w:top="1418" w:right="567" w:bottom="567" w:left="1134" w:header="284" w:footer="680" w:gutter="0"/>
      <w:cols w:space="720"/>
      <w:titlePg/>
      <w:docGrid w:linePitch="360" w:charSpace="-409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A21" w:rsidRDefault="001A6A21">
      <w:r>
        <w:separator/>
      </w:r>
    </w:p>
  </w:endnote>
  <w:endnote w:type="continuationSeparator" w:id="0">
    <w:p w:rsidR="001A6A21" w:rsidRDefault="001A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altName w:val="Arial"/>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ymeteo">
    <w:charset w:val="CC"/>
    <w:family w:val="auto"/>
    <w:pitch w:val="variable"/>
  </w:font>
  <w:font w:name="font44">
    <w:altName w:val="Times New Roman"/>
    <w:charset w:val="CC"/>
    <w:family w:val="auto"/>
    <w:pitch w:val="variable"/>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A21" w:rsidRDefault="001A6A21">
      <w:r>
        <w:separator/>
      </w:r>
    </w:p>
  </w:footnote>
  <w:footnote w:type="continuationSeparator" w:id="0">
    <w:p w:rsidR="001A6A21" w:rsidRDefault="001A6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578698"/>
      <w:docPartObj>
        <w:docPartGallery w:val="Page Numbers (Top of Page)"/>
        <w:docPartUnique/>
      </w:docPartObj>
    </w:sdtPr>
    <w:sdtEndPr/>
    <w:sdtContent>
      <w:p w:rsidR="00EA20F8" w:rsidRDefault="009E7B34">
        <w:pPr>
          <w:pStyle w:val="afd"/>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2660894</wp:posOffset>
                  </wp:positionH>
                  <wp:positionV relativeFrom="paragraph">
                    <wp:posOffset>-74832</wp:posOffset>
                  </wp:positionV>
                  <wp:extent cx="659423" cy="307730"/>
                  <wp:effectExtent l="0" t="0" r="7620" b="0"/>
                  <wp:wrapNone/>
                  <wp:docPr id="2" name="Прямоугольник 2"/>
                  <wp:cNvGraphicFramePr/>
                  <a:graphic xmlns:a="http://schemas.openxmlformats.org/drawingml/2006/main">
                    <a:graphicData uri="http://schemas.microsoft.com/office/word/2010/wordprocessingShape">
                      <wps:wsp>
                        <wps:cNvSpPr/>
                        <wps:spPr>
                          <a:xfrm>
                            <a:off x="0" y="0"/>
                            <a:ext cx="659423" cy="3077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EAAD44" id="Прямоугольник 2" o:spid="_x0000_s1026" style="position:absolute;margin-left:209.5pt;margin-top:-5.9pt;width:51.9pt;height:2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" fillcolor="white [3212]" stroked="f" strokeweight="2pt"/>
              </w:pict>
            </mc:Fallback>
          </mc:AlternateContent>
        </w:r>
        <w:r w:rsidR="00EA20F8">
          <w:fldChar w:fldCharType="begin"/>
        </w:r>
        <w:r w:rsidR="00EA20F8">
          <w:instrText>PAGE   \* MERGEFORMAT</w:instrText>
        </w:r>
        <w:r w:rsidR="00EA20F8">
          <w:fldChar w:fldCharType="separate"/>
        </w:r>
        <w:r>
          <w:rPr>
            <w:noProof/>
          </w:rPr>
          <w:t>2</w:t>
        </w:r>
        <w:r w:rsidR="00EA20F8">
          <w:fldChar w:fldCharType="end"/>
        </w:r>
      </w:p>
    </w:sdtContent>
  </w:sdt>
  <w:p w:rsidR="00EA20F8" w:rsidRDefault="00EA20F8">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055"/>
        </w:tabs>
        <w:ind w:left="2055" w:hanging="1155"/>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hint="default"/>
        <w:sz w:val="28"/>
        <w:szCs w:val="26"/>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00000004"/>
    <w:name w:val="WW8Num4"/>
    <w:lvl w:ilvl="0">
      <w:start w:val="3"/>
      <w:numFmt w:val="decimal"/>
      <w:lvlText w:val="%1."/>
      <w:lvlJc w:val="left"/>
      <w:pPr>
        <w:tabs>
          <w:tab w:val="num" w:pos="0"/>
        </w:tabs>
        <w:ind w:left="1020" w:hanging="360"/>
      </w:pPr>
    </w:lvl>
  </w:abstractNum>
  <w:abstractNum w:abstractNumId="4"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10"/>
    <w:multiLevelType w:val="singleLevel"/>
    <w:tmpl w:val="00000010"/>
    <w:name w:val="WW8Num16"/>
    <w:lvl w:ilvl="0">
      <w:start w:val="1"/>
      <w:numFmt w:val="bullet"/>
      <w:lvlText w:val="-"/>
      <w:lvlJc w:val="left"/>
      <w:pPr>
        <w:tabs>
          <w:tab w:val="num" w:pos="0"/>
        </w:tabs>
        <w:ind w:left="1429" w:hanging="360"/>
      </w:pPr>
      <w:rPr>
        <w:rFonts w:ascii="Courier New" w:hAnsi="Courier New" w:cs="Courier New" w:hint="default"/>
      </w:rPr>
    </w:lvl>
  </w:abstractNum>
  <w:abstractNum w:abstractNumId="6" w15:restartNumberingAfterBreak="0">
    <w:nsid w:val="00000011"/>
    <w:multiLevelType w:val="singleLevel"/>
    <w:tmpl w:val="D58ABAE6"/>
    <w:name w:val="WW8Num24"/>
    <w:lvl w:ilvl="0">
      <w:start w:val="1"/>
      <w:numFmt w:val="russianLower"/>
      <w:lvlText w:val="%1."/>
      <w:lvlJc w:val="left"/>
      <w:pPr>
        <w:ind w:left="720" w:hanging="360"/>
      </w:pPr>
      <w:rPr>
        <w:rFonts w:hint="default"/>
        <w:i w:val="0"/>
        <w:kern w:val="0"/>
        <w:lang w:eastAsia="en-US"/>
      </w:rPr>
    </w:lvl>
  </w:abstractNum>
  <w:abstractNum w:abstractNumId="7"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Symbol" w:hAnsi="Symbol" w:cs="Symbol" w:hint="default"/>
      </w:rPr>
    </w:lvl>
  </w:abstractNum>
  <w:abstractNum w:abstractNumId="9" w15:restartNumberingAfterBreak="0">
    <w:nsid w:val="00000014"/>
    <w:multiLevelType w:val="singleLevel"/>
    <w:tmpl w:val="00000014"/>
    <w:name w:val="WW8Num20"/>
    <w:lvl w:ilvl="0">
      <w:start w:val="1"/>
      <w:numFmt w:val="bullet"/>
      <w:lvlText w:val="-"/>
      <w:lvlJc w:val="left"/>
      <w:pPr>
        <w:tabs>
          <w:tab w:val="num" w:pos="0"/>
        </w:tabs>
        <w:ind w:left="1429" w:hanging="360"/>
      </w:pPr>
      <w:rPr>
        <w:rFonts w:ascii="Courier New" w:hAnsi="Courier New" w:cs="Courier New" w:hint="default"/>
      </w:rPr>
    </w:lvl>
  </w:abstractNum>
  <w:abstractNum w:abstractNumId="10" w15:restartNumberingAfterBreak="0">
    <w:nsid w:val="00000015"/>
    <w:multiLevelType w:val="singleLevel"/>
    <w:tmpl w:val="00000015"/>
    <w:name w:val="WW8Num2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0000016"/>
    <w:multiLevelType w:val="singleLevel"/>
    <w:tmpl w:val="00000016"/>
    <w:name w:val="WW8Num22"/>
    <w:lvl w:ilvl="0">
      <w:start w:val="1"/>
      <w:numFmt w:val="bullet"/>
      <w:lvlText w:val="-"/>
      <w:lvlJc w:val="left"/>
      <w:pPr>
        <w:tabs>
          <w:tab w:val="num" w:pos="0"/>
        </w:tabs>
        <w:ind w:left="1429" w:hanging="360"/>
      </w:pPr>
      <w:rPr>
        <w:rFonts w:ascii="Courier New" w:hAnsi="Courier New" w:cs="Courier New" w:hint="default"/>
        <w:kern w:val="0"/>
      </w:rPr>
    </w:lvl>
  </w:abstractNum>
  <w:abstractNum w:abstractNumId="12" w15:restartNumberingAfterBreak="0">
    <w:nsid w:val="00000018"/>
    <w:multiLevelType w:val="multilevel"/>
    <w:tmpl w:val="7D5E2026"/>
    <w:lvl w:ilvl="0">
      <w:start w:val="1"/>
      <w:numFmt w:val="russianLower"/>
      <w:lvlText w:val="%1."/>
      <w:lvlJc w:val="left"/>
      <w:pPr>
        <w:tabs>
          <w:tab w:val="num" w:pos="0"/>
        </w:tabs>
        <w:ind w:left="720" w:hanging="360"/>
      </w:pPr>
      <w:rPr>
        <w:rFonts w:hint="default"/>
        <w:i w:val="0"/>
        <w:kern w:val="0"/>
        <w:lang w:eastAsia="en-US"/>
      </w:rPr>
    </w:lvl>
    <w:lvl w:ilvl="1">
      <w:start w:val="1"/>
      <w:numFmt w:val="russianLower"/>
      <w:lvlText w:val="%2."/>
      <w:lvlJc w:val="left"/>
      <w:pPr>
        <w:ind w:left="1440" w:hanging="360"/>
      </w:pPr>
      <w:rPr>
        <w:rFonts w:hint="default"/>
        <w:i w:val="0"/>
        <w:iCs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B"/>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14" w15:restartNumberingAfterBreak="0">
    <w:nsid w:val="0000001C"/>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15" w15:restartNumberingAfterBreak="0">
    <w:nsid w:val="0000001D"/>
    <w:multiLevelType w:val="singleLevel"/>
    <w:tmpl w:val="D58ABAE6"/>
    <w:lvl w:ilvl="0">
      <w:start w:val="1"/>
      <w:numFmt w:val="russianLower"/>
      <w:lvlText w:val="%1."/>
      <w:lvlJc w:val="left"/>
      <w:pPr>
        <w:ind w:left="720" w:hanging="360"/>
      </w:pPr>
      <w:rPr>
        <w:rFonts w:hint="default"/>
        <w:iCs/>
        <w:lang w:eastAsia="en-US"/>
      </w:rPr>
    </w:lvl>
  </w:abstractNum>
  <w:abstractNum w:abstractNumId="16" w15:restartNumberingAfterBreak="0">
    <w:nsid w:val="0000001E"/>
    <w:multiLevelType w:val="singleLevel"/>
    <w:tmpl w:val="0000001E"/>
    <w:name w:val="WW8Num30"/>
    <w:lvl w:ilvl="0">
      <w:start w:val="1"/>
      <w:numFmt w:val="bullet"/>
      <w:lvlText w:val=""/>
      <w:lvlJc w:val="left"/>
      <w:pPr>
        <w:tabs>
          <w:tab w:val="num" w:pos="0"/>
        </w:tabs>
        <w:ind w:left="1212" w:hanging="360"/>
      </w:pPr>
      <w:rPr>
        <w:rFonts w:ascii="Symbol" w:hAnsi="Symbol" w:cs="Symbol" w:hint="default"/>
      </w:rPr>
    </w:lvl>
  </w:abstractNum>
  <w:abstractNum w:abstractNumId="17" w15:restartNumberingAfterBreak="0">
    <w:nsid w:val="0000001F"/>
    <w:multiLevelType w:val="singleLevel"/>
    <w:tmpl w:val="0000001F"/>
    <w:name w:val="WW8Num31"/>
    <w:lvl w:ilvl="0">
      <w:start w:val="1"/>
      <w:numFmt w:val="bullet"/>
      <w:lvlText w:val="-"/>
      <w:lvlJc w:val="left"/>
      <w:pPr>
        <w:tabs>
          <w:tab w:val="num" w:pos="0"/>
        </w:tabs>
        <w:ind w:left="1429" w:hanging="360"/>
      </w:pPr>
      <w:rPr>
        <w:rFonts w:ascii="Courier New" w:hAnsi="Courier New" w:cs="Courier New" w:hint="default"/>
      </w:rPr>
    </w:lvl>
  </w:abstractNum>
  <w:abstractNum w:abstractNumId="18" w15:restartNumberingAfterBreak="0">
    <w:nsid w:val="00000020"/>
    <w:multiLevelType w:val="singleLevel"/>
    <w:tmpl w:val="00000020"/>
    <w:name w:val="WW8Num32"/>
    <w:lvl w:ilvl="0">
      <w:start w:val="1"/>
      <w:numFmt w:val="bullet"/>
      <w:lvlText w:val=""/>
      <w:lvlJc w:val="left"/>
      <w:pPr>
        <w:tabs>
          <w:tab w:val="num" w:pos="0"/>
        </w:tabs>
        <w:ind w:left="1212" w:hanging="360"/>
      </w:pPr>
      <w:rPr>
        <w:rFonts w:ascii="Symbol" w:hAnsi="Symbol" w:cs="Symbol" w:hint="default"/>
      </w:rPr>
    </w:lvl>
  </w:abstractNum>
  <w:abstractNum w:abstractNumId="19" w15:restartNumberingAfterBreak="0">
    <w:nsid w:val="00000021"/>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20" w15:restartNumberingAfterBreak="0">
    <w:nsid w:val="00000023"/>
    <w:multiLevelType w:val="singleLevel"/>
    <w:tmpl w:val="00000023"/>
    <w:name w:val="WW8Num35"/>
    <w:lvl w:ilvl="0">
      <w:start w:val="1"/>
      <w:numFmt w:val="bullet"/>
      <w:lvlText w:val="-"/>
      <w:lvlJc w:val="left"/>
      <w:pPr>
        <w:tabs>
          <w:tab w:val="num" w:pos="0"/>
        </w:tabs>
        <w:ind w:left="1429" w:hanging="360"/>
      </w:pPr>
      <w:rPr>
        <w:rFonts w:ascii="Courier New" w:hAnsi="Courier New" w:cs="Courier New" w:hint="default"/>
        <w:kern w:val="0"/>
      </w:rPr>
    </w:lvl>
  </w:abstractNum>
  <w:abstractNum w:abstractNumId="21" w15:restartNumberingAfterBreak="0">
    <w:nsid w:val="00000024"/>
    <w:multiLevelType w:val="multilevel"/>
    <w:tmpl w:val="00000024"/>
    <w:name w:val="WW8Num36"/>
    <w:lvl w:ilvl="0">
      <w:start w:val="1"/>
      <w:numFmt w:val="bullet"/>
      <w:lvlText w:val="-"/>
      <w:lvlJc w:val="left"/>
      <w:pPr>
        <w:tabs>
          <w:tab w:val="num" w:pos="0"/>
        </w:tabs>
        <w:ind w:left="1429" w:hanging="360"/>
      </w:pPr>
      <w:rPr>
        <w:rFonts w:ascii="Courier New" w:hAnsi="Courier New" w:cs="Courier New" w:hint="default"/>
        <w:kern w:val="0"/>
      </w:rPr>
    </w:lvl>
    <w:lvl w:ilvl="1">
      <w:start w:val="1"/>
      <w:numFmt w:val="bullet"/>
      <w:lvlText w:val="o"/>
      <w:lvlJc w:val="left"/>
      <w:pPr>
        <w:tabs>
          <w:tab w:val="num" w:pos="0"/>
        </w:tabs>
        <w:ind w:left="2149" w:hanging="360"/>
      </w:pPr>
      <w:rPr>
        <w:rFonts w:ascii="Courier New" w:hAnsi="Courier New" w:cs="Courier New" w:hint="default"/>
        <w:kern w:val="0"/>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kern w:val="0"/>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kern w:val="0"/>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15:restartNumberingAfterBreak="0">
    <w:nsid w:val="089D31DE"/>
    <w:multiLevelType w:val="hybridMultilevel"/>
    <w:tmpl w:val="7BA8465E"/>
    <w:lvl w:ilvl="0" w:tplc="97A4D5A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0C037D2C"/>
    <w:multiLevelType w:val="hybridMultilevel"/>
    <w:tmpl w:val="37843EC0"/>
    <w:lvl w:ilvl="0" w:tplc="787A4D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1A0A3ABC"/>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26" w15:restartNumberingAfterBreak="0">
    <w:nsid w:val="1C6876FC"/>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27" w15:restartNumberingAfterBreak="0">
    <w:nsid w:val="20DE0C4F"/>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28" w15:restartNumberingAfterBreak="0">
    <w:nsid w:val="2DFA0111"/>
    <w:multiLevelType w:val="hybridMultilevel"/>
    <w:tmpl w:val="89CE4DE4"/>
    <w:lvl w:ilvl="0" w:tplc="7592030C">
      <w:start w:val="1"/>
      <w:numFmt w:val="decimal"/>
      <w:lvlText w:val="%1."/>
      <w:lvlJc w:val="left"/>
      <w:pPr>
        <w:tabs>
          <w:tab w:val="num" w:pos="943"/>
        </w:tabs>
        <w:ind w:left="943" w:hanging="375"/>
      </w:pPr>
      <w:rPr>
        <w:rFonts w:hint="default"/>
      </w:rPr>
    </w:lvl>
    <w:lvl w:ilvl="1" w:tplc="371CA0B6">
      <w:numFmt w:val="none"/>
      <w:lvlText w:val=""/>
      <w:lvlJc w:val="left"/>
      <w:pPr>
        <w:tabs>
          <w:tab w:val="num" w:pos="360"/>
        </w:tabs>
      </w:pPr>
    </w:lvl>
    <w:lvl w:ilvl="2" w:tplc="155013F4">
      <w:numFmt w:val="none"/>
      <w:lvlText w:val=""/>
      <w:lvlJc w:val="left"/>
      <w:pPr>
        <w:tabs>
          <w:tab w:val="num" w:pos="360"/>
        </w:tabs>
      </w:pPr>
    </w:lvl>
    <w:lvl w:ilvl="3" w:tplc="EC1CB0E4">
      <w:numFmt w:val="none"/>
      <w:lvlText w:val=""/>
      <w:lvlJc w:val="left"/>
      <w:pPr>
        <w:tabs>
          <w:tab w:val="num" w:pos="360"/>
        </w:tabs>
      </w:pPr>
    </w:lvl>
    <w:lvl w:ilvl="4" w:tplc="B6E045C8">
      <w:numFmt w:val="none"/>
      <w:lvlText w:val=""/>
      <w:lvlJc w:val="left"/>
      <w:pPr>
        <w:tabs>
          <w:tab w:val="num" w:pos="360"/>
        </w:tabs>
      </w:pPr>
    </w:lvl>
    <w:lvl w:ilvl="5" w:tplc="875EB9A4">
      <w:numFmt w:val="none"/>
      <w:lvlText w:val=""/>
      <w:lvlJc w:val="left"/>
      <w:pPr>
        <w:tabs>
          <w:tab w:val="num" w:pos="360"/>
        </w:tabs>
      </w:pPr>
    </w:lvl>
    <w:lvl w:ilvl="6" w:tplc="7F48690E">
      <w:numFmt w:val="none"/>
      <w:lvlText w:val=""/>
      <w:lvlJc w:val="left"/>
      <w:pPr>
        <w:tabs>
          <w:tab w:val="num" w:pos="360"/>
        </w:tabs>
      </w:pPr>
    </w:lvl>
    <w:lvl w:ilvl="7" w:tplc="BBD2F090">
      <w:numFmt w:val="none"/>
      <w:lvlText w:val=""/>
      <w:lvlJc w:val="left"/>
      <w:pPr>
        <w:tabs>
          <w:tab w:val="num" w:pos="360"/>
        </w:tabs>
      </w:pPr>
    </w:lvl>
    <w:lvl w:ilvl="8" w:tplc="61440202">
      <w:numFmt w:val="none"/>
      <w:lvlText w:val=""/>
      <w:lvlJc w:val="left"/>
      <w:pPr>
        <w:tabs>
          <w:tab w:val="num" w:pos="360"/>
        </w:tabs>
      </w:pPr>
    </w:lvl>
  </w:abstractNum>
  <w:abstractNum w:abstractNumId="29" w15:restartNumberingAfterBreak="0">
    <w:nsid w:val="3109604F"/>
    <w:multiLevelType w:val="hybridMultilevel"/>
    <w:tmpl w:val="3D6CE7CA"/>
    <w:lvl w:ilvl="0" w:tplc="97A4D5A4">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8E31296"/>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31" w15:restartNumberingAfterBreak="0">
    <w:nsid w:val="43165C42"/>
    <w:multiLevelType w:val="hybridMultilevel"/>
    <w:tmpl w:val="C00C3FA0"/>
    <w:lvl w:ilvl="0" w:tplc="3C4A4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F970D98"/>
    <w:multiLevelType w:val="hybridMultilevel"/>
    <w:tmpl w:val="9BAA6AFE"/>
    <w:lvl w:ilvl="0" w:tplc="D3006366">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56A07942"/>
    <w:multiLevelType w:val="hybridMultilevel"/>
    <w:tmpl w:val="1458CE10"/>
    <w:lvl w:ilvl="0" w:tplc="4FF8562A">
      <w:start w:val="3"/>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34"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5E274830"/>
    <w:multiLevelType w:val="multilevel"/>
    <w:tmpl w:val="7D5E2026"/>
    <w:lvl w:ilvl="0">
      <w:start w:val="1"/>
      <w:numFmt w:val="russianLower"/>
      <w:lvlText w:val="%1."/>
      <w:lvlJc w:val="left"/>
      <w:pPr>
        <w:tabs>
          <w:tab w:val="num" w:pos="0"/>
        </w:tabs>
        <w:ind w:left="720" w:hanging="360"/>
      </w:pPr>
      <w:rPr>
        <w:rFonts w:hint="default"/>
        <w:i w:val="0"/>
        <w:kern w:val="0"/>
        <w:lang w:eastAsia="en-US"/>
      </w:rPr>
    </w:lvl>
    <w:lvl w:ilvl="1">
      <w:start w:val="1"/>
      <w:numFmt w:val="russianLower"/>
      <w:lvlText w:val="%2."/>
      <w:lvlJc w:val="left"/>
      <w:pPr>
        <w:ind w:left="1637" w:hanging="360"/>
      </w:pPr>
      <w:rPr>
        <w:rFonts w:hint="default"/>
        <w:i w:val="0"/>
        <w:iCs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B4349D4"/>
    <w:multiLevelType w:val="singleLevel"/>
    <w:tmpl w:val="D58ABAE6"/>
    <w:lvl w:ilvl="0">
      <w:start w:val="1"/>
      <w:numFmt w:val="russianLower"/>
      <w:lvlText w:val="%1."/>
      <w:lvlJc w:val="left"/>
      <w:pPr>
        <w:ind w:left="720" w:hanging="360"/>
      </w:pPr>
      <w:rPr>
        <w:rFonts w:hint="default"/>
        <w:i w:val="0"/>
        <w:kern w:val="0"/>
        <w:lang w:eastAsia="en-US"/>
      </w:rPr>
    </w:lvl>
  </w:abstractNum>
  <w:abstractNum w:abstractNumId="37"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48B549B"/>
    <w:multiLevelType w:val="multilevel"/>
    <w:tmpl w:val="ED5ED778"/>
    <w:lvl w:ilvl="0">
      <w:start w:val="3"/>
      <w:numFmt w:val="decimal"/>
      <w:lvlText w:val="%1."/>
      <w:lvlJc w:val="left"/>
      <w:pPr>
        <w:ind w:left="340" w:hanging="360"/>
      </w:pPr>
      <w:rPr>
        <w:rFonts w:hint="default"/>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700" w:hanging="720"/>
      </w:pPr>
      <w:rPr>
        <w:rFonts w:hint="default"/>
      </w:rPr>
    </w:lvl>
    <w:lvl w:ilvl="3">
      <w:start w:val="1"/>
      <w:numFmt w:val="decimal"/>
      <w:isLgl/>
      <w:lvlText w:val="%1.%2.%3.%4."/>
      <w:lvlJc w:val="left"/>
      <w:pPr>
        <w:ind w:left="1060" w:hanging="1080"/>
      </w:pPr>
      <w:rPr>
        <w:rFonts w:hint="default"/>
      </w:rPr>
    </w:lvl>
    <w:lvl w:ilvl="4">
      <w:start w:val="1"/>
      <w:numFmt w:val="decimal"/>
      <w:isLgl/>
      <w:lvlText w:val="%1.%2.%3.%4.%5."/>
      <w:lvlJc w:val="left"/>
      <w:pPr>
        <w:ind w:left="1060" w:hanging="1080"/>
      </w:pPr>
      <w:rPr>
        <w:rFonts w:hint="default"/>
      </w:rPr>
    </w:lvl>
    <w:lvl w:ilvl="5">
      <w:start w:val="1"/>
      <w:numFmt w:val="decimal"/>
      <w:isLgl/>
      <w:lvlText w:val="%1.%2.%3.%4.%5.%6."/>
      <w:lvlJc w:val="left"/>
      <w:pPr>
        <w:ind w:left="1420" w:hanging="1440"/>
      </w:pPr>
      <w:rPr>
        <w:rFonts w:hint="default"/>
      </w:rPr>
    </w:lvl>
    <w:lvl w:ilvl="6">
      <w:start w:val="1"/>
      <w:numFmt w:val="decimal"/>
      <w:isLgl/>
      <w:lvlText w:val="%1.%2.%3.%4.%5.%6.%7."/>
      <w:lvlJc w:val="left"/>
      <w:pPr>
        <w:ind w:left="1780" w:hanging="1800"/>
      </w:pPr>
      <w:rPr>
        <w:rFonts w:hint="default"/>
      </w:rPr>
    </w:lvl>
    <w:lvl w:ilvl="7">
      <w:start w:val="1"/>
      <w:numFmt w:val="decimal"/>
      <w:isLgl/>
      <w:lvlText w:val="%1.%2.%3.%4.%5.%6.%7.%8."/>
      <w:lvlJc w:val="left"/>
      <w:pPr>
        <w:ind w:left="1780" w:hanging="1800"/>
      </w:pPr>
      <w:rPr>
        <w:rFonts w:hint="default"/>
      </w:rPr>
    </w:lvl>
    <w:lvl w:ilvl="8">
      <w:start w:val="1"/>
      <w:numFmt w:val="decimal"/>
      <w:isLgl/>
      <w:lvlText w:val="%1.%2.%3.%4.%5.%6.%7.%8.%9."/>
      <w:lvlJc w:val="left"/>
      <w:pPr>
        <w:ind w:left="2140" w:hanging="2160"/>
      </w:pPr>
      <w:rPr>
        <w:rFonts w:hint="default"/>
      </w:rPr>
    </w:lvl>
  </w:abstractNum>
  <w:num w:numId="1">
    <w:abstractNumId w:val="37"/>
  </w:num>
  <w:num w:numId="2">
    <w:abstractNumId w:val="22"/>
  </w:num>
  <w:num w:numId="3">
    <w:abstractNumId w:val="34"/>
  </w:num>
  <w:num w:numId="4">
    <w:abstractNumId w:val="33"/>
  </w:num>
  <w:num w:numId="5">
    <w:abstractNumId w:val="38"/>
  </w:num>
  <w:num w:numId="6">
    <w:abstractNumId w:val="31"/>
  </w:num>
  <w:num w:numId="7">
    <w:abstractNumId w:val="24"/>
  </w:num>
  <w:num w:numId="8">
    <w:abstractNumId w:val="0"/>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20"/>
  </w:num>
  <w:num w:numId="26">
    <w:abstractNumId w:val="21"/>
  </w:num>
  <w:num w:numId="27">
    <w:abstractNumId w:val="26"/>
  </w:num>
  <w:num w:numId="28">
    <w:abstractNumId w:val="36"/>
  </w:num>
  <w:num w:numId="29">
    <w:abstractNumId w:val="25"/>
  </w:num>
  <w:num w:numId="30">
    <w:abstractNumId w:val="30"/>
  </w:num>
  <w:num w:numId="31">
    <w:abstractNumId w:val="27"/>
  </w:num>
  <w:num w:numId="32">
    <w:abstractNumId w:val="23"/>
  </w:num>
  <w:num w:numId="33">
    <w:abstractNumId w:val="29"/>
  </w:num>
  <w:num w:numId="34">
    <w:abstractNumId w:val="35"/>
  </w:num>
  <w:num w:numId="35">
    <w:abstractNumId w:val="32"/>
  </w:num>
  <w:num w:numId="36">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gutterAtTop/>
  <w:proofState w:spelling="clean" w:grammar="clean"/>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56A"/>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946"/>
    <w:rsid w:val="00010C45"/>
    <w:rsid w:val="00011383"/>
    <w:rsid w:val="00011599"/>
    <w:rsid w:val="00011732"/>
    <w:rsid w:val="00011899"/>
    <w:rsid w:val="00011CF7"/>
    <w:rsid w:val="0001221F"/>
    <w:rsid w:val="00012A2C"/>
    <w:rsid w:val="00012ACB"/>
    <w:rsid w:val="00012CEC"/>
    <w:rsid w:val="00013523"/>
    <w:rsid w:val="00013882"/>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3EE"/>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34A"/>
    <w:rsid w:val="00036F53"/>
    <w:rsid w:val="00036FEE"/>
    <w:rsid w:val="00037914"/>
    <w:rsid w:val="00037CA9"/>
    <w:rsid w:val="0004037B"/>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5FAB"/>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088"/>
    <w:rsid w:val="000572F7"/>
    <w:rsid w:val="000574A2"/>
    <w:rsid w:val="00057571"/>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8F5"/>
    <w:rsid w:val="00066DCF"/>
    <w:rsid w:val="0006785F"/>
    <w:rsid w:val="00067A5F"/>
    <w:rsid w:val="00067AE5"/>
    <w:rsid w:val="00067B52"/>
    <w:rsid w:val="000702DA"/>
    <w:rsid w:val="00070386"/>
    <w:rsid w:val="000710FB"/>
    <w:rsid w:val="000713F5"/>
    <w:rsid w:val="00071799"/>
    <w:rsid w:val="000717EA"/>
    <w:rsid w:val="00071849"/>
    <w:rsid w:val="000720D8"/>
    <w:rsid w:val="00072845"/>
    <w:rsid w:val="0007332F"/>
    <w:rsid w:val="00073485"/>
    <w:rsid w:val="00073950"/>
    <w:rsid w:val="00073F2F"/>
    <w:rsid w:val="00073F34"/>
    <w:rsid w:val="00074070"/>
    <w:rsid w:val="000740BD"/>
    <w:rsid w:val="00074453"/>
    <w:rsid w:val="00074950"/>
    <w:rsid w:val="000749CB"/>
    <w:rsid w:val="00074D0A"/>
    <w:rsid w:val="000756F6"/>
    <w:rsid w:val="00075B25"/>
    <w:rsid w:val="0007655A"/>
    <w:rsid w:val="00076676"/>
    <w:rsid w:val="00076BAA"/>
    <w:rsid w:val="00077502"/>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8750D"/>
    <w:rsid w:val="00090AD6"/>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A2E"/>
    <w:rsid w:val="000A3BB2"/>
    <w:rsid w:val="000A45CB"/>
    <w:rsid w:val="000A4BF8"/>
    <w:rsid w:val="000A4C80"/>
    <w:rsid w:val="000A50F5"/>
    <w:rsid w:val="000A511F"/>
    <w:rsid w:val="000A56DE"/>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277"/>
    <w:rsid w:val="000B2338"/>
    <w:rsid w:val="000B25DD"/>
    <w:rsid w:val="000B27EA"/>
    <w:rsid w:val="000B3F25"/>
    <w:rsid w:val="000B4217"/>
    <w:rsid w:val="000B464F"/>
    <w:rsid w:val="000B4664"/>
    <w:rsid w:val="000B47D5"/>
    <w:rsid w:val="000B4D06"/>
    <w:rsid w:val="000B4D92"/>
    <w:rsid w:val="000B4F24"/>
    <w:rsid w:val="000B5132"/>
    <w:rsid w:val="000B68A0"/>
    <w:rsid w:val="000B728A"/>
    <w:rsid w:val="000C04B5"/>
    <w:rsid w:val="000C04C9"/>
    <w:rsid w:val="000C04CA"/>
    <w:rsid w:val="000C04DB"/>
    <w:rsid w:val="000C08E3"/>
    <w:rsid w:val="000C0B48"/>
    <w:rsid w:val="000C1376"/>
    <w:rsid w:val="000C1915"/>
    <w:rsid w:val="000C1B14"/>
    <w:rsid w:val="000C1FC1"/>
    <w:rsid w:val="000C274F"/>
    <w:rsid w:val="000C4699"/>
    <w:rsid w:val="000C5640"/>
    <w:rsid w:val="000C5B11"/>
    <w:rsid w:val="000C5F5B"/>
    <w:rsid w:val="000C60B5"/>
    <w:rsid w:val="000C6538"/>
    <w:rsid w:val="000C725D"/>
    <w:rsid w:val="000C7FAC"/>
    <w:rsid w:val="000D0E1E"/>
    <w:rsid w:val="000D0FE0"/>
    <w:rsid w:val="000D191B"/>
    <w:rsid w:val="000D1FA7"/>
    <w:rsid w:val="000D22BC"/>
    <w:rsid w:val="000D27E4"/>
    <w:rsid w:val="000D2B1A"/>
    <w:rsid w:val="000D32B8"/>
    <w:rsid w:val="000D38A7"/>
    <w:rsid w:val="000D38DE"/>
    <w:rsid w:val="000D3DBB"/>
    <w:rsid w:val="000D4B0D"/>
    <w:rsid w:val="000D593C"/>
    <w:rsid w:val="000D6CF2"/>
    <w:rsid w:val="000D78FE"/>
    <w:rsid w:val="000D7A46"/>
    <w:rsid w:val="000D7AC7"/>
    <w:rsid w:val="000D7DB9"/>
    <w:rsid w:val="000D7E9E"/>
    <w:rsid w:val="000E0948"/>
    <w:rsid w:val="000E0B58"/>
    <w:rsid w:val="000E0D97"/>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E6BF2"/>
    <w:rsid w:val="000F0125"/>
    <w:rsid w:val="000F01B6"/>
    <w:rsid w:val="000F0A50"/>
    <w:rsid w:val="000F0D83"/>
    <w:rsid w:val="000F120A"/>
    <w:rsid w:val="000F180A"/>
    <w:rsid w:val="000F1C7A"/>
    <w:rsid w:val="000F1D83"/>
    <w:rsid w:val="000F212C"/>
    <w:rsid w:val="000F2380"/>
    <w:rsid w:val="000F255E"/>
    <w:rsid w:val="000F28B5"/>
    <w:rsid w:val="000F2EAF"/>
    <w:rsid w:val="000F339D"/>
    <w:rsid w:val="000F3801"/>
    <w:rsid w:val="000F3A2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1D58"/>
    <w:rsid w:val="00112A00"/>
    <w:rsid w:val="00112A94"/>
    <w:rsid w:val="00112C96"/>
    <w:rsid w:val="00113051"/>
    <w:rsid w:val="001136EA"/>
    <w:rsid w:val="00113A82"/>
    <w:rsid w:val="00113B2B"/>
    <w:rsid w:val="00113DBF"/>
    <w:rsid w:val="0011416A"/>
    <w:rsid w:val="001142B1"/>
    <w:rsid w:val="0011638C"/>
    <w:rsid w:val="00116E3A"/>
    <w:rsid w:val="00116F71"/>
    <w:rsid w:val="00117DA5"/>
    <w:rsid w:val="001201EF"/>
    <w:rsid w:val="001205F5"/>
    <w:rsid w:val="001206CB"/>
    <w:rsid w:val="0012134E"/>
    <w:rsid w:val="00121354"/>
    <w:rsid w:val="00121E18"/>
    <w:rsid w:val="00121FBF"/>
    <w:rsid w:val="00122122"/>
    <w:rsid w:val="001223CE"/>
    <w:rsid w:val="001224A7"/>
    <w:rsid w:val="00122828"/>
    <w:rsid w:val="00122C8A"/>
    <w:rsid w:val="00123299"/>
    <w:rsid w:val="001234BA"/>
    <w:rsid w:val="00123543"/>
    <w:rsid w:val="00123B3D"/>
    <w:rsid w:val="00123BE6"/>
    <w:rsid w:val="00124411"/>
    <w:rsid w:val="00124AB6"/>
    <w:rsid w:val="001253C7"/>
    <w:rsid w:val="00125AD3"/>
    <w:rsid w:val="00125B33"/>
    <w:rsid w:val="00126359"/>
    <w:rsid w:val="00126AC7"/>
    <w:rsid w:val="00126F07"/>
    <w:rsid w:val="00127DAD"/>
    <w:rsid w:val="0013017F"/>
    <w:rsid w:val="0013031F"/>
    <w:rsid w:val="001305D8"/>
    <w:rsid w:val="00130A14"/>
    <w:rsid w:val="00130AB8"/>
    <w:rsid w:val="00130CF0"/>
    <w:rsid w:val="00130ECE"/>
    <w:rsid w:val="0013120D"/>
    <w:rsid w:val="00131F99"/>
    <w:rsid w:val="001327E8"/>
    <w:rsid w:val="00132803"/>
    <w:rsid w:val="00133224"/>
    <w:rsid w:val="001336E8"/>
    <w:rsid w:val="00133804"/>
    <w:rsid w:val="00133C93"/>
    <w:rsid w:val="00133E39"/>
    <w:rsid w:val="001346DE"/>
    <w:rsid w:val="00134C63"/>
    <w:rsid w:val="0013539F"/>
    <w:rsid w:val="0013549F"/>
    <w:rsid w:val="001356EC"/>
    <w:rsid w:val="001357D0"/>
    <w:rsid w:val="0013588D"/>
    <w:rsid w:val="0013597B"/>
    <w:rsid w:val="0013599F"/>
    <w:rsid w:val="00135AD4"/>
    <w:rsid w:val="00135B06"/>
    <w:rsid w:val="00135C3B"/>
    <w:rsid w:val="00135C51"/>
    <w:rsid w:val="00135D7D"/>
    <w:rsid w:val="00136538"/>
    <w:rsid w:val="0013658A"/>
    <w:rsid w:val="00136931"/>
    <w:rsid w:val="00136EEC"/>
    <w:rsid w:val="00137826"/>
    <w:rsid w:val="00137A6F"/>
    <w:rsid w:val="00137EC1"/>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CEB"/>
    <w:rsid w:val="00150DB1"/>
    <w:rsid w:val="00151400"/>
    <w:rsid w:val="00151A4C"/>
    <w:rsid w:val="00151A9F"/>
    <w:rsid w:val="00151AEC"/>
    <w:rsid w:val="00151CAF"/>
    <w:rsid w:val="00151D41"/>
    <w:rsid w:val="00151E40"/>
    <w:rsid w:val="001526FF"/>
    <w:rsid w:val="001527A5"/>
    <w:rsid w:val="00152818"/>
    <w:rsid w:val="00152A15"/>
    <w:rsid w:val="00152D58"/>
    <w:rsid w:val="001531D8"/>
    <w:rsid w:val="00153987"/>
    <w:rsid w:val="00153C6A"/>
    <w:rsid w:val="00153C72"/>
    <w:rsid w:val="0015430A"/>
    <w:rsid w:val="00154488"/>
    <w:rsid w:val="0015466A"/>
    <w:rsid w:val="00154C13"/>
    <w:rsid w:val="001552A5"/>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54"/>
    <w:rsid w:val="00164BC0"/>
    <w:rsid w:val="00164DEB"/>
    <w:rsid w:val="00164F40"/>
    <w:rsid w:val="0016518B"/>
    <w:rsid w:val="00165B4D"/>
    <w:rsid w:val="00165CCB"/>
    <w:rsid w:val="00165ED5"/>
    <w:rsid w:val="00165F54"/>
    <w:rsid w:val="00165F85"/>
    <w:rsid w:val="00166119"/>
    <w:rsid w:val="00166E77"/>
    <w:rsid w:val="00167957"/>
    <w:rsid w:val="00167FA3"/>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7D"/>
    <w:rsid w:val="0017628E"/>
    <w:rsid w:val="0017630E"/>
    <w:rsid w:val="00176344"/>
    <w:rsid w:val="0017675A"/>
    <w:rsid w:val="0017681B"/>
    <w:rsid w:val="001771EE"/>
    <w:rsid w:val="0017724B"/>
    <w:rsid w:val="001775FE"/>
    <w:rsid w:val="00177A86"/>
    <w:rsid w:val="00177E89"/>
    <w:rsid w:val="00180003"/>
    <w:rsid w:val="00180252"/>
    <w:rsid w:val="001805E1"/>
    <w:rsid w:val="00180BCE"/>
    <w:rsid w:val="00180BD1"/>
    <w:rsid w:val="00180CE2"/>
    <w:rsid w:val="00180F75"/>
    <w:rsid w:val="001813C4"/>
    <w:rsid w:val="00181826"/>
    <w:rsid w:val="00182246"/>
    <w:rsid w:val="0018284E"/>
    <w:rsid w:val="00183B15"/>
    <w:rsid w:val="00183F8E"/>
    <w:rsid w:val="00184B33"/>
    <w:rsid w:val="00184E86"/>
    <w:rsid w:val="001850FC"/>
    <w:rsid w:val="00185158"/>
    <w:rsid w:val="00185F47"/>
    <w:rsid w:val="00185FE6"/>
    <w:rsid w:val="0018610E"/>
    <w:rsid w:val="001862A0"/>
    <w:rsid w:val="001863D8"/>
    <w:rsid w:val="0018663B"/>
    <w:rsid w:val="00186BEB"/>
    <w:rsid w:val="001870B7"/>
    <w:rsid w:val="00187236"/>
    <w:rsid w:val="00187524"/>
    <w:rsid w:val="001878E7"/>
    <w:rsid w:val="00187939"/>
    <w:rsid w:val="00187FB0"/>
    <w:rsid w:val="00190614"/>
    <w:rsid w:val="001906D7"/>
    <w:rsid w:val="0019078E"/>
    <w:rsid w:val="00190A35"/>
    <w:rsid w:val="00190BCE"/>
    <w:rsid w:val="00190ED1"/>
    <w:rsid w:val="0019246D"/>
    <w:rsid w:val="00192697"/>
    <w:rsid w:val="00192D49"/>
    <w:rsid w:val="0019303A"/>
    <w:rsid w:val="00193184"/>
    <w:rsid w:val="00193E90"/>
    <w:rsid w:val="00193F78"/>
    <w:rsid w:val="00194AAD"/>
    <w:rsid w:val="00194C22"/>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258C"/>
    <w:rsid w:val="001A30E1"/>
    <w:rsid w:val="001A367D"/>
    <w:rsid w:val="001A3F10"/>
    <w:rsid w:val="001A3F3B"/>
    <w:rsid w:val="001A3F4F"/>
    <w:rsid w:val="001A4418"/>
    <w:rsid w:val="001A4728"/>
    <w:rsid w:val="001A4848"/>
    <w:rsid w:val="001A4D4F"/>
    <w:rsid w:val="001A5602"/>
    <w:rsid w:val="001A59B4"/>
    <w:rsid w:val="001A5CC7"/>
    <w:rsid w:val="001A606A"/>
    <w:rsid w:val="001A6A21"/>
    <w:rsid w:val="001A7079"/>
    <w:rsid w:val="001A7236"/>
    <w:rsid w:val="001A7503"/>
    <w:rsid w:val="001A7A5B"/>
    <w:rsid w:val="001A7B75"/>
    <w:rsid w:val="001A7F1A"/>
    <w:rsid w:val="001B0073"/>
    <w:rsid w:val="001B0C7E"/>
    <w:rsid w:val="001B0F61"/>
    <w:rsid w:val="001B0FBC"/>
    <w:rsid w:val="001B16A1"/>
    <w:rsid w:val="001B1C45"/>
    <w:rsid w:val="001B2618"/>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A65"/>
    <w:rsid w:val="001C212E"/>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C2D"/>
    <w:rsid w:val="001C6E6B"/>
    <w:rsid w:val="001C72C6"/>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2C0"/>
    <w:rsid w:val="001D6824"/>
    <w:rsid w:val="001D6C8C"/>
    <w:rsid w:val="001D6D42"/>
    <w:rsid w:val="001D7323"/>
    <w:rsid w:val="001D7D99"/>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68C"/>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976"/>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32"/>
    <w:rsid w:val="00207EEB"/>
    <w:rsid w:val="0021036B"/>
    <w:rsid w:val="0021064C"/>
    <w:rsid w:val="002106B8"/>
    <w:rsid w:val="00210B18"/>
    <w:rsid w:val="00210D98"/>
    <w:rsid w:val="00211271"/>
    <w:rsid w:val="002116B4"/>
    <w:rsid w:val="00211877"/>
    <w:rsid w:val="00211897"/>
    <w:rsid w:val="002118B3"/>
    <w:rsid w:val="00211A31"/>
    <w:rsid w:val="00211BA5"/>
    <w:rsid w:val="00212071"/>
    <w:rsid w:val="0021256C"/>
    <w:rsid w:val="00212621"/>
    <w:rsid w:val="00212B01"/>
    <w:rsid w:val="00212C10"/>
    <w:rsid w:val="00212FE4"/>
    <w:rsid w:val="002130FA"/>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6262"/>
    <w:rsid w:val="0022722F"/>
    <w:rsid w:val="0022773A"/>
    <w:rsid w:val="00230ACF"/>
    <w:rsid w:val="00231087"/>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A2B"/>
    <w:rsid w:val="00241DA0"/>
    <w:rsid w:val="0024272C"/>
    <w:rsid w:val="00242F53"/>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2A78"/>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095E"/>
    <w:rsid w:val="002610B8"/>
    <w:rsid w:val="002610BA"/>
    <w:rsid w:val="00261221"/>
    <w:rsid w:val="00261693"/>
    <w:rsid w:val="002618D8"/>
    <w:rsid w:val="00261D2E"/>
    <w:rsid w:val="0026211E"/>
    <w:rsid w:val="002634DD"/>
    <w:rsid w:val="0026351B"/>
    <w:rsid w:val="0026377F"/>
    <w:rsid w:val="00263B90"/>
    <w:rsid w:val="00263BB7"/>
    <w:rsid w:val="002640D6"/>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5EC0"/>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679"/>
    <w:rsid w:val="002828AB"/>
    <w:rsid w:val="00283631"/>
    <w:rsid w:val="00283A4C"/>
    <w:rsid w:val="00283CF5"/>
    <w:rsid w:val="00284009"/>
    <w:rsid w:val="00284112"/>
    <w:rsid w:val="002844C5"/>
    <w:rsid w:val="00284564"/>
    <w:rsid w:val="0028557D"/>
    <w:rsid w:val="002855F6"/>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75E"/>
    <w:rsid w:val="00293BFF"/>
    <w:rsid w:val="00293EE9"/>
    <w:rsid w:val="0029422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2F0B"/>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A90"/>
    <w:rsid w:val="002A7C3F"/>
    <w:rsid w:val="002B01E3"/>
    <w:rsid w:val="002B0212"/>
    <w:rsid w:val="002B0471"/>
    <w:rsid w:val="002B04D5"/>
    <w:rsid w:val="002B0D1E"/>
    <w:rsid w:val="002B0E8B"/>
    <w:rsid w:val="002B0F37"/>
    <w:rsid w:val="002B1124"/>
    <w:rsid w:val="002B13D6"/>
    <w:rsid w:val="002B1ABB"/>
    <w:rsid w:val="002B1FCC"/>
    <w:rsid w:val="002B2290"/>
    <w:rsid w:val="002B29F8"/>
    <w:rsid w:val="002B2E71"/>
    <w:rsid w:val="002B3CC4"/>
    <w:rsid w:val="002B41B9"/>
    <w:rsid w:val="002B42F9"/>
    <w:rsid w:val="002B4846"/>
    <w:rsid w:val="002B4BED"/>
    <w:rsid w:val="002B4CAF"/>
    <w:rsid w:val="002B4E3D"/>
    <w:rsid w:val="002B54D0"/>
    <w:rsid w:val="002B5A35"/>
    <w:rsid w:val="002B5C2D"/>
    <w:rsid w:val="002B6028"/>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01"/>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2EFC"/>
    <w:rsid w:val="002D33FB"/>
    <w:rsid w:val="002D379B"/>
    <w:rsid w:val="002D38B0"/>
    <w:rsid w:val="002D43C8"/>
    <w:rsid w:val="002D497C"/>
    <w:rsid w:val="002D49D2"/>
    <w:rsid w:val="002D4A9A"/>
    <w:rsid w:val="002D4BC1"/>
    <w:rsid w:val="002D52BE"/>
    <w:rsid w:val="002D5683"/>
    <w:rsid w:val="002D583B"/>
    <w:rsid w:val="002D5A58"/>
    <w:rsid w:val="002D616C"/>
    <w:rsid w:val="002D641B"/>
    <w:rsid w:val="002D6688"/>
    <w:rsid w:val="002D6B2C"/>
    <w:rsid w:val="002D721E"/>
    <w:rsid w:val="002D7548"/>
    <w:rsid w:val="002D788A"/>
    <w:rsid w:val="002D7A48"/>
    <w:rsid w:val="002D7B59"/>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6F12"/>
    <w:rsid w:val="002E789F"/>
    <w:rsid w:val="002E7B03"/>
    <w:rsid w:val="002E7CB9"/>
    <w:rsid w:val="002E7FC9"/>
    <w:rsid w:val="002F042C"/>
    <w:rsid w:val="002F06D3"/>
    <w:rsid w:val="002F0FCE"/>
    <w:rsid w:val="002F125D"/>
    <w:rsid w:val="002F1336"/>
    <w:rsid w:val="002F134D"/>
    <w:rsid w:val="002F1ADA"/>
    <w:rsid w:val="002F1E64"/>
    <w:rsid w:val="002F2145"/>
    <w:rsid w:val="002F21E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5F0D"/>
    <w:rsid w:val="002F6E01"/>
    <w:rsid w:val="002F73DB"/>
    <w:rsid w:val="002F7706"/>
    <w:rsid w:val="002F77A8"/>
    <w:rsid w:val="002F7D8A"/>
    <w:rsid w:val="002F7EB5"/>
    <w:rsid w:val="00300C65"/>
    <w:rsid w:val="003011F5"/>
    <w:rsid w:val="003013F0"/>
    <w:rsid w:val="003015B3"/>
    <w:rsid w:val="00301803"/>
    <w:rsid w:val="00301915"/>
    <w:rsid w:val="00301B2F"/>
    <w:rsid w:val="00302545"/>
    <w:rsid w:val="00302EA4"/>
    <w:rsid w:val="00302F15"/>
    <w:rsid w:val="003039B5"/>
    <w:rsid w:val="00303BDD"/>
    <w:rsid w:val="00303C05"/>
    <w:rsid w:val="00303D9F"/>
    <w:rsid w:val="00303F26"/>
    <w:rsid w:val="003041C2"/>
    <w:rsid w:val="00304551"/>
    <w:rsid w:val="00304999"/>
    <w:rsid w:val="00304D83"/>
    <w:rsid w:val="0030592A"/>
    <w:rsid w:val="00305D0B"/>
    <w:rsid w:val="003060BE"/>
    <w:rsid w:val="0030633F"/>
    <w:rsid w:val="00306545"/>
    <w:rsid w:val="0030668B"/>
    <w:rsid w:val="0030750F"/>
    <w:rsid w:val="00307959"/>
    <w:rsid w:val="00307F2B"/>
    <w:rsid w:val="00310605"/>
    <w:rsid w:val="00310630"/>
    <w:rsid w:val="003108EE"/>
    <w:rsid w:val="00310A4A"/>
    <w:rsid w:val="00310A9D"/>
    <w:rsid w:val="00310FEE"/>
    <w:rsid w:val="003112BC"/>
    <w:rsid w:val="00311339"/>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5FE7"/>
    <w:rsid w:val="00316D97"/>
    <w:rsid w:val="00316DC0"/>
    <w:rsid w:val="003172F9"/>
    <w:rsid w:val="00317A9A"/>
    <w:rsid w:val="00317AA9"/>
    <w:rsid w:val="00317CE4"/>
    <w:rsid w:val="00320074"/>
    <w:rsid w:val="00320705"/>
    <w:rsid w:val="0032097D"/>
    <w:rsid w:val="003209E4"/>
    <w:rsid w:val="003210DA"/>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27FF4"/>
    <w:rsid w:val="003302E8"/>
    <w:rsid w:val="00330622"/>
    <w:rsid w:val="00330703"/>
    <w:rsid w:val="0033075C"/>
    <w:rsid w:val="00330B2D"/>
    <w:rsid w:val="00330CD7"/>
    <w:rsid w:val="003311D5"/>
    <w:rsid w:val="00331B6B"/>
    <w:rsid w:val="00331E41"/>
    <w:rsid w:val="00331F3F"/>
    <w:rsid w:val="003331AA"/>
    <w:rsid w:val="00333875"/>
    <w:rsid w:val="003339FF"/>
    <w:rsid w:val="00333EB9"/>
    <w:rsid w:val="00334FB6"/>
    <w:rsid w:val="0033560E"/>
    <w:rsid w:val="003356EE"/>
    <w:rsid w:val="003358EC"/>
    <w:rsid w:val="00335C31"/>
    <w:rsid w:val="00335D99"/>
    <w:rsid w:val="0033607C"/>
    <w:rsid w:val="00336286"/>
    <w:rsid w:val="0033633B"/>
    <w:rsid w:val="00336715"/>
    <w:rsid w:val="00336BA1"/>
    <w:rsid w:val="00336E40"/>
    <w:rsid w:val="003376BD"/>
    <w:rsid w:val="00337A5A"/>
    <w:rsid w:val="00337E72"/>
    <w:rsid w:val="00340741"/>
    <w:rsid w:val="003409F4"/>
    <w:rsid w:val="00341EA4"/>
    <w:rsid w:val="0034227F"/>
    <w:rsid w:val="0034242D"/>
    <w:rsid w:val="00343522"/>
    <w:rsid w:val="0034396B"/>
    <w:rsid w:val="00343E00"/>
    <w:rsid w:val="00344271"/>
    <w:rsid w:val="003442A9"/>
    <w:rsid w:val="003442BF"/>
    <w:rsid w:val="00344C93"/>
    <w:rsid w:val="003454B5"/>
    <w:rsid w:val="0034639D"/>
    <w:rsid w:val="00346703"/>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20"/>
    <w:rsid w:val="003563C8"/>
    <w:rsid w:val="00356C0D"/>
    <w:rsid w:val="00356D01"/>
    <w:rsid w:val="003570CB"/>
    <w:rsid w:val="003574CC"/>
    <w:rsid w:val="003576F4"/>
    <w:rsid w:val="00357A63"/>
    <w:rsid w:val="00357BD6"/>
    <w:rsid w:val="00357F89"/>
    <w:rsid w:val="00360048"/>
    <w:rsid w:val="0036048A"/>
    <w:rsid w:val="003610A9"/>
    <w:rsid w:val="00361921"/>
    <w:rsid w:val="003619B4"/>
    <w:rsid w:val="00361CBA"/>
    <w:rsid w:val="0036212A"/>
    <w:rsid w:val="003622AF"/>
    <w:rsid w:val="003628E6"/>
    <w:rsid w:val="00362A41"/>
    <w:rsid w:val="00362CB2"/>
    <w:rsid w:val="00362F63"/>
    <w:rsid w:val="00363B2E"/>
    <w:rsid w:val="00364098"/>
    <w:rsid w:val="00364716"/>
    <w:rsid w:val="00364ACE"/>
    <w:rsid w:val="00364B11"/>
    <w:rsid w:val="00364BE0"/>
    <w:rsid w:val="00364FC0"/>
    <w:rsid w:val="00365130"/>
    <w:rsid w:val="003651AF"/>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030"/>
    <w:rsid w:val="003763D5"/>
    <w:rsid w:val="00376508"/>
    <w:rsid w:val="00376978"/>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69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87F46"/>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C8"/>
    <w:rsid w:val="003A0EEA"/>
    <w:rsid w:val="003A1922"/>
    <w:rsid w:val="003A1C69"/>
    <w:rsid w:val="003A1DD2"/>
    <w:rsid w:val="003A1EBE"/>
    <w:rsid w:val="003A2049"/>
    <w:rsid w:val="003A20A3"/>
    <w:rsid w:val="003A21F1"/>
    <w:rsid w:val="003A2346"/>
    <w:rsid w:val="003A26B6"/>
    <w:rsid w:val="003A26D6"/>
    <w:rsid w:val="003A35BA"/>
    <w:rsid w:val="003A3AB7"/>
    <w:rsid w:val="003A3ADB"/>
    <w:rsid w:val="003A3F3B"/>
    <w:rsid w:val="003A4AFF"/>
    <w:rsid w:val="003A52C8"/>
    <w:rsid w:val="003A6A75"/>
    <w:rsid w:val="003A6E30"/>
    <w:rsid w:val="003A7023"/>
    <w:rsid w:val="003A720C"/>
    <w:rsid w:val="003A799B"/>
    <w:rsid w:val="003B0631"/>
    <w:rsid w:val="003B07E2"/>
    <w:rsid w:val="003B0926"/>
    <w:rsid w:val="003B0E8D"/>
    <w:rsid w:val="003B1348"/>
    <w:rsid w:val="003B156F"/>
    <w:rsid w:val="003B16EF"/>
    <w:rsid w:val="003B1C1A"/>
    <w:rsid w:val="003B1EAD"/>
    <w:rsid w:val="003B26A9"/>
    <w:rsid w:val="003B2D74"/>
    <w:rsid w:val="003B365F"/>
    <w:rsid w:val="003B394B"/>
    <w:rsid w:val="003B3C4F"/>
    <w:rsid w:val="003B3EC9"/>
    <w:rsid w:val="003B42B9"/>
    <w:rsid w:val="003B4866"/>
    <w:rsid w:val="003B5247"/>
    <w:rsid w:val="003B52BA"/>
    <w:rsid w:val="003B648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3A9"/>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0E2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A90"/>
    <w:rsid w:val="003D4F08"/>
    <w:rsid w:val="003D522F"/>
    <w:rsid w:val="003D542D"/>
    <w:rsid w:val="003D543A"/>
    <w:rsid w:val="003D5766"/>
    <w:rsid w:val="003D57A2"/>
    <w:rsid w:val="003D5E3D"/>
    <w:rsid w:val="003D5EAE"/>
    <w:rsid w:val="003D623C"/>
    <w:rsid w:val="003D64C3"/>
    <w:rsid w:val="003D65D4"/>
    <w:rsid w:val="003D67F5"/>
    <w:rsid w:val="003D6D8A"/>
    <w:rsid w:val="003D6DC8"/>
    <w:rsid w:val="003D7240"/>
    <w:rsid w:val="003D79FB"/>
    <w:rsid w:val="003D7E11"/>
    <w:rsid w:val="003D7E39"/>
    <w:rsid w:val="003E0A72"/>
    <w:rsid w:val="003E0B3F"/>
    <w:rsid w:val="003E0CA6"/>
    <w:rsid w:val="003E10AE"/>
    <w:rsid w:val="003E1264"/>
    <w:rsid w:val="003E1776"/>
    <w:rsid w:val="003E192D"/>
    <w:rsid w:val="003E197F"/>
    <w:rsid w:val="003E1C0E"/>
    <w:rsid w:val="003E1D1F"/>
    <w:rsid w:val="003E2932"/>
    <w:rsid w:val="003E2E95"/>
    <w:rsid w:val="003E328D"/>
    <w:rsid w:val="003E3C3A"/>
    <w:rsid w:val="003E40B2"/>
    <w:rsid w:val="003E4EB5"/>
    <w:rsid w:val="003E55DE"/>
    <w:rsid w:val="003E55EC"/>
    <w:rsid w:val="003E61B5"/>
    <w:rsid w:val="003E643B"/>
    <w:rsid w:val="003E64F7"/>
    <w:rsid w:val="003E6D1A"/>
    <w:rsid w:val="003E6E1B"/>
    <w:rsid w:val="003E6F20"/>
    <w:rsid w:val="003E76FD"/>
    <w:rsid w:val="003F0122"/>
    <w:rsid w:val="003F0259"/>
    <w:rsid w:val="003F0FEC"/>
    <w:rsid w:val="003F1110"/>
    <w:rsid w:val="003F1732"/>
    <w:rsid w:val="003F1AB8"/>
    <w:rsid w:val="003F21E2"/>
    <w:rsid w:val="003F26DA"/>
    <w:rsid w:val="003F2906"/>
    <w:rsid w:val="003F29EE"/>
    <w:rsid w:val="003F2BA1"/>
    <w:rsid w:val="003F2DA6"/>
    <w:rsid w:val="003F2F76"/>
    <w:rsid w:val="003F3130"/>
    <w:rsid w:val="003F3B63"/>
    <w:rsid w:val="003F3FCC"/>
    <w:rsid w:val="003F4022"/>
    <w:rsid w:val="003F4074"/>
    <w:rsid w:val="003F44A7"/>
    <w:rsid w:val="003F47B7"/>
    <w:rsid w:val="003F490E"/>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50E"/>
    <w:rsid w:val="0041186F"/>
    <w:rsid w:val="004125C3"/>
    <w:rsid w:val="004125C8"/>
    <w:rsid w:val="00412A4B"/>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A64"/>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2BE"/>
    <w:rsid w:val="00431ED5"/>
    <w:rsid w:val="00431F76"/>
    <w:rsid w:val="004321B6"/>
    <w:rsid w:val="004322DA"/>
    <w:rsid w:val="004323F0"/>
    <w:rsid w:val="0043248B"/>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896"/>
    <w:rsid w:val="00445AA8"/>
    <w:rsid w:val="0044684A"/>
    <w:rsid w:val="004469E1"/>
    <w:rsid w:val="00446ACC"/>
    <w:rsid w:val="00446EF0"/>
    <w:rsid w:val="00446F17"/>
    <w:rsid w:val="0044733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DDF"/>
    <w:rsid w:val="00467E66"/>
    <w:rsid w:val="0047071D"/>
    <w:rsid w:val="0047082C"/>
    <w:rsid w:val="00470E62"/>
    <w:rsid w:val="0047103A"/>
    <w:rsid w:val="00471182"/>
    <w:rsid w:val="00471345"/>
    <w:rsid w:val="00471478"/>
    <w:rsid w:val="00471BAA"/>
    <w:rsid w:val="00471FE9"/>
    <w:rsid w:val="00472A12"/>
    <w:rsid w:val="0047313F"/>
    <w:rsid w:val="004732EA"/>
    <w:rsid w:val="00473E28"/>
    <w:rsid w:val="00474720"/>
    <w:rsid w:val="00475499"/>
    <w:rsid w:val="004756F7"/>
    <w:rsid w:val="0047576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6AC"/>
    <w:rsid w:val="004817D0"/>
    <w:rsid w:val="00481C4D"/>
    <w:rsid w:val="00482048"/>
    <w:rsid w:val="0048263F"/>
    <w:rsid w:val="00482855"/>
    <w:rsid w:val="00482A18"/>
    <w:rsid w:val="00482E73"/>
    <w:rsid w:val="0048350B"/>
    <w:rsid w:val="00483791"/>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87CF2"/>
    <w:rsid w:val="004903A7"/>
    <w:rsid w:val="00491199"/>
    <w:rsid w:val="004914EB"/>
    <w:rsid w:val="004918C7"/>
    <w:rsid w:val="00491C6F"/>
    <w:rsid w:val="00492926"/>
    <w:rsid w:val="00492D78"/>
    <w:rsid w:val="00493328"/>
    <w:rsid w:val="00493374"/>
    <w:rsid w:val="00494201"/>
    <w:rsid w:val="00494778"/>
    <w:rsid w:val="00494A69"/>
    <w:rsid w:val="004958E7"/>
    <w:rsid w:val="00495CB7"/>
    <w:rsid w:val="00495EE8"/>
    <w:rsid w:val="00496212"/>
    <w:rsid w:val="00496A86"/>
    <w:rsid w:val="00496A9E"/>
    <w:rsid w:val="00496B52"/>
    <w:rsid w:val="00496E2B"/>
    <w:rsid w:val="00496F8C"/>
    <w:rsid w:val="004970D5"/>
    <w:rsid w:val="0049743D"/>
    <w:rsid w:val="00497522"/>
    <w:rsid w:val="00497556"/>
    <w:rsid w:val="0049766B"/>
    <w:rsid w:val="004A0226"/>
    <w:rsid w:val="004A1333"/>
    <w:rsid w:val="004A1766"/>
    <w:rsid w:val="004A1A3A"/>
    <w:rsid w:val="004A1CF1"/>
    <w:rsid w:val="004A208C"/>
    <w:rsid w:val="004A300B"/>
    <w:rsid w:val="004A322B"/>
    <w:rsid w:val="004A339F"/>
    <w:rsid w:val="004A3657"/>
    <w:rsid w:val="004A3A1D"/>
    <w:rsid w:val="004A3B05"/>
    <w:rsid w:val="004A3E81"/>
    <w:rsid w:val="004A40B8"/>
    <w:rsid w:val="004A4473"/>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139E"/>
    <w:rsid w:val="004B1AE5"/>
    <w:rsid w:val="004B20CA"/>
    <w:rsid w:val="004B2744"/>
    <w:rsid w:val="004B28DD"/>
    <w:rsid w:val="004B2A20"/>
    <w:rsid w:val="004B2A40"/>
    <w:rsid w:val="004B2D6E"/>
    <w:rsid w:val="004B2E5C"/>
    <w:rsid w:val="004B2E6E"/>
    <w:rsid w:val="004B3399"/>
    <w:rsid w:val="004B33E0"/>
    <w:rsid w:val="004B34C9"/>
    <w:rsid w:val="004B39C4"/>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6AC7"/>
    <w:rsid w:val="004C7549"/>
    <w:rsid w:val="004C7613"/>
    <w:rsid w:val="004C784E"/>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77"/>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0D6D"/>
    <w:rsid w:val="004F111E"/>
    <w:rsid w:val="004F13C1"/>
    <w:rsid w:val="004F1C3E"/>
    <w:rsid w:val="004F1D1D"/>
    <w:rsid w:val="004F2182"/>
    <w:rsid w:val="004F23AD"/>
    <w:rsid w:val="004F2756"/>
    <w:rsid w:val="004F2F61"/>
    <w:rsid w:val="004F3A8C"/>
    <w:rsid w:val="004F3FF2"/>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A71"/>
    <w:rsid w:val="00501BFA"/>
    <w:rsid w:val="0050287D"/>
    <w:rsid w:val="00503618"/>
    <w:rsid w:val="0050367C"/>
    <w:rsid w:val="005037ED"/>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6D2"/>
    <w:rsid w:val="0051073D"/>
    <w:rsid w:val="00511C16"/>
    <w:rsid w:val="00512056"/>
    <w:rsid w:val="0051228D"/>
    <w:rsid w:val="005123E3"/>
    <w:rsid w:val="005128B6"/>
    <w:rsid w:val="005128CC"/>
    <w:rsid w:val="00512925"/>
    <w:rsid w:val="00512A93"/>
    <w:rsid w:val="005131F2"/>
    <w:rsid w:val="0051364E"/>
    <w:rsid w:val="00513E50"/>
    <w:rsid w:val="005141B6"/>
    <w:rsid w:val="00515079"/>
    <w:rsid w:val="00515794"/>
    <w:rsid w:val="00515856"/>
    <w:rsid w:val="0051592B"/>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28"/>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4A"/>
    <w:rsid w:val="00535DDB"/>
    <w:rsid w:val="005368EE"/>
    <w:rsid w:val="00536A60"/>
    <w:rsid w:val="005372F9"/>
    <w:rsid w:val="00537884"/>
    <w:rsid w:val="00540202"/>
    <w:rsid w:val="0054095D"/>
    <w:rsid w:val="00540C26"/>
    <w:rsid w:val="00540DE9"/>
    <w:rsid w:val="0054100C"/>
    <w:rsid w:val="00541886"/>
    <w:rsid w:val="00541C6B"/>
    <w:rsid w:val="00541F5A"/>
    <w:rsid w:val="0054260D"/>
    <w:rsid w:val="00542F3C"/>
    <w:rsid w:val="005430A5"/>
    <w:rsid w:val="00543176"/>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447"/>
    <w:rsid w:val="005514BB"/>
    <w:rsid w:val="0055151E"/>
    <w:rsid w:val="00551615"/>
    <w:rsid w:val="00551E73"/>
    <w:rsid w:val="00551EF3"/>
    <w:rsid w:val="00551F12"/>
    <w:rsid w:val="00551FC8"/>
    <w:rsid w:val="00552DFE"/>
    <w:rsid w:val="00552E55"/>
    <w:rsid w:val="00554A62"/>
    <w:rsid w:val="00554A6E"/>
    <w:rsid w:val="00555C37"/>
    <w:rsid w:val="00555C79"/>
    <w:rsid w:val="00555F4B"/>
    <w:rsid w:val="00556DD3"/>
    <w:rsid w:val="00556E8B"/>
    <w:rsid w:val="0055737F"/>
    <w:rsid w:val="0055746D"/>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4D1"/>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2A7"/>
    <w:rsid w:val="00576462"/>
    <w:rsid w:val="005768B7"/>
    <w:rsid w:val="00576B60"/>
    <w:rsid w:val="00576B8A"/>
    <w:rsid w:val="00576F73"/>
    <w:rsid w:val="0057743B"/>
    <w:rsid w:val="00577468"/>
    <w:rsid w:val="0057767B"/>
    <w:rsid w:val="00581D62"/>
    <w:rsid w:val="00582147"/>
    <w:rsid w:val="0058220D"/>
    <w:rsid w:val="0058251E"/>
    <w:rsid w:val="0058269B"/>
    <w:rsid w:val="00582953"/>
    <w:rsid w:val="00582B0D"/>
    <w:rsid w:val="00582C89"/>
    <w:rsid w:val="00582DBA"/>
    <w:rsid w:val="00582FA7"/>
    <w:rsid w:val="0058339D"/>
    <w:rsid w:val="00583893"/>
    <w:rsid w:val="0058418B"/>
    <w:rsid w:val="00584812"/>
    <w:rsid w:val="005849DF"/>
    <w:rsid w:val="0058616D"/>
    <w:rsid w:val="00586697"/>
    <w:rsid w:val="005866EF"/>
    <w:rsid w:val="0058674A"/>
    <w:rsid w:val="00586BE2"/>
    <w:rsid w:val="00586C8B"/>
    <w:rsid w:val="00587197"/>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479D"/>
    <w:rsid w:val="005A57EB"/>
    <w:rsid w:val="005A5E65"/>
    <w:rsid w:val="005A5F84"/>
    <w:rsid w:val="005A620A"/>
    <w:rsid w:val="005A6BC8"/>
    <w:rsid w:val="005A7520"/>
    <w:rsid w:val="005A7572"/>
    <w:rsid w:val="005A75DF"/>
    <w:rsid w:val="005B0D9E"/>
    <w:rsid w:val="005B126A"/>
    <w:rsid w:val="005B12C7"/>
    <w:rsid w:val="005B18F5"/>
    <w:rsid w:val="005B1A14"/>
    <w:rsid w:val="005B1FC0"/>
    <w:rsid w:val="005B2246"/>
    <w:rsid w:val="005B247F"/>
    <w:rsid w:val="005B2488"/>
    <w:rsid w:val="005B24DC"/>
    <w:rsid w:val="005B2B03"/>
    <w:rsid w:val="005B2B71"/>
    <w:rsid w:val="005B2E36"/>
    <w:rsid w:val="005B34C2"/>
    <w:rsid w:val="005B37EC"/>
    <w:rsid w:val="005B397B"/>
    <w:rsid w:val="005B4A69"/>
    <w:rsid w:val="005B4CF3"/>
    <w:rsid w:val="005B4DF6"/>
    <w:rsid w:val="005B4FAA"/>
    <w:rsid w:val="005B5278"/>
    <w:rsid w:val="005B5495"/>
    <w:rsid w:val="005B5B37"/>
    <w:rsid w:val="005B5B79"/>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2A4"/>
    <w:rsid w:val="005C275B"/>
    <w:rsid w:val="005C3E3A"/>
    <w:rsid w:val="005C41E8"/>
    <w:rsid w:val="005C44AE"/>
    <w:rsid w:val="005C4917"/>
    <w:rsid w:val="005C4A77"/>
    <w:rsid w:val="005C5730"/>
    <w:rsid w:val="005C5EE4"/>
    <w:rsid w:val="005C6308"/>
    <w:rsid w:val="005C670F"/>
    <w:rsid w:val="005C689D"/>
    <w:rsid w:val="005C69CF"/>
    <w:rsid w:val="005C6E1E"/>
    <w:rsid w:val="005C7155"/>
    <w:rsid w:val="005C730B"/>
    <w:rsid w:val="005C771B"/>
    <w:rsid w:val="005C7918"/>
    <w:rsid w:val="005C7993"/>
    <w:rsid w:val="005C7ACC"/>
    <w:rsid w:val="005D012D"/>
    <w:rsid w:val="005D0856"/>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C11"/>
    <w:rsid w:val="005E1DE2"/>
    <w:rsid w:val="005E28D5"/>
    <w:rsid w:val="005E28D6"/>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D79"/>
    <w:rsid w:val="005F0ED6"/>
    <w:rsid w:val="005F108D"/>
    <w:rsid w:val="005F12FB"/>
    <w:rsid w:val="005F1504"/>
    <w:rsid w:val="005F15CF"/>
    <w:rsid w:val="005F17CA"/>
    <w:rsid w:val="005F2040"/>
    <w:rsid w:val="005F2ABA"/>
    <w:rsid w:val="005F2B07"/>
    <w:rsid w:val="005F37E2"/>
    <w:rsid w:val="005F3800"/>
    <w:rsid w:val="005F3957"/>
    <w:rsid w:val="005F3BCD"/>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56C"/>
    <w:rsid w:val="00600682"/>
    <w:rsid w:val="00600724"/>
    <w:rsid w:val="00600B55"/>
    <w:rsid w:val="00600C6F"/>
    <w:rsid w:val="00600CB6"/>
    <w:rsid w:val="00600F0A"/>
    <w:rsid w:val="0060145B"/>
    <w:rsid w:val="0060177A"/>
    <w:rsid w:val="00601B42"/>
    <w:rsid w:val="00601BFE"/>
    <w:rsid w:val="00602225"/>
    <w:rsid w:val="00602794"/>
    <w:rsid w:val="006027E9"/>
    <w:rsid w:val="006029D6"/>
    <w:rsid w:val="00602E2A"/>
    <w:rsid w:val="0060339A"/>
    <w:rsid w:val="006035CE"/>
    <w:rsid w:val="00603796"/>
    <w:rsid w:val="0060476B"/>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3ED0"/>
    <w:rsid w:val="00614E13"/>
    <w:rsid w:val="00614E47"/>
    <w:rsid w:val="0061520F"/>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798"/>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382"/>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34DF"/>
    <w:rsid w:val="00644015"/>
    <w:rsid w:val="0064424D"/>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2298"/>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857"/>
    <w:rsid w:val="00657C1A"/>
    <w:rsid w:val="00657FC6"/>
    <w:rsid w:val="00660456"/>
    <w:rsid w:val="00660738"/>
    <w:rsid w:val="006608C1"/>
    <w:rsid w:val="00660C6A"/>
    <w:rsid w:val="00660D0C"/>
    <w:rsid w:val="00660DF8"/>
    <w:rsid w:val="0066236F"/>
    <w:rsid w:val="00662640"/>
    <w:rsid w:val="00662D9C"/>
    <w:rsid w:val="00662E20"/>
    <w:rsid w:val="0066377D"/>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956"/>
    <w:rsid w:val="00672E40"/>
    <w:rsid w:val="0067341C"/>
    <w:rsid w:val="00673820"/>
    <w:rsid w:val="006744FD"/>
    <w:rsid w:val="00674B11"/>
    <w:rsid w:val="00674BE0"/>
    <w:rsid w:val="00674FCC"/>
    <w:rsid w:val="006750EE"/>
    <w:rsid w:val="0067541F"/>
    <w:rsid w:val="00675537"/>
    <w:rsid w:val="0067564D"/>
    <w:rsid w:val="00675748"/>
    <w:rsid w:val="006758B8"/>
    <w:rsid w:val="00675D4D"/>
    <w:rsid w:val="0067643B"/>
    <w:rsid w:val="00676B6B"/>
    <w:rsid w:val="00677DA2"/>
    <w:rsid w:val="00677F20"/>
    <w:rsid w:val="00677F40"/>
    <w:rsid w:val="006800E3"/>
    <w:rsid w:val="0068045B"/>
    <w:rsid w:val="0068092D"/>
    <w:rsid w:val="00680BA5"/>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D78"/>
    <w:rsid w:val="00685E25"/>
    <w:rsid w:val="00686CDD"/>
    <w:rsid w:val="00686ECA"/>
    <w:rsid w:val="00687049"/>
    <w:rsid w:val="0068724C"/>
    <w:rsid w:val="00687633"/>
    <w:rsid w:val="0069037C"/>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B01"/>
    <w:rsid w:val="006A0E3B"/>
    <w:rsid w:val="006A145A"/>
    <w:rsid w:val="006A1501"/>
    <w:rsid w:val="006A18AB"/>
    <w:rsid w:val="006A1A5E"/>
    <w:rsid w:val="006A1C3B"/>
    <w:rsid w:val="006A2373"/>
    <w:rsid w:val="006A23B2"/>
    <w:rsid w:val="006A25F4"/>
    <w:rsid w:val="006A26F4"/>
    <w:rsid w:val="006A28DD"/>
    <w:rsid w:val="006A499A"/>
    <w:rsid w:val="006A4F76"/>
    <w:rsid w:val="006A52D5"/>
    <w:rsid w:val="006A538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14"/>
    <w:rsid w:val="006B3D6F"/>
    <w:rsid w:val="006B3DE0"/>
    <w:rsid w:val="006B4A87"/>
    <w:rsid w:val="006B4C24"/>
    <w:rsid w:val="006B5BDA"/>
    <w:rsid w:val="006B5CA1"/>
    <w:rsid w:val="006B5EAF"/>
    <w:rsid w:val="006B6163"/>
    <w:rsid w:val="006B618D"/>
    <w:rsid w:val="006B626A"/>
    <w:rsid w:val="006B6355"/>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3D0"/>
    <w:rsid w:val="006C36F3"/>
    <w:rsid w:val="006C3AA9"/>
    <w:rsid w:val="006C3B5E"/>
    <w:rsid w:val="006C4784"/>
    <w:rsid w:val="006C4D7D"/>
    <w:rsid w:val="006C5A6F"/>
    <w:rsid w:val="006C5CA2"/>
    <w:rsid w:val="006C61C4"/>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1F1C"/>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A9C"/>
    <w:rsid w:val="006E1D0D"/>
    <w:rsid w:val="006E1D91"/>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06F"/>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6F7E07"/>
    <w:rsid w:val="007000A1"/>
    <w:rsid w:val="00700726"/>
    <w:rsid w:val="007008EE"/>
    <w:rsid w:val="007008F0"/>
    <w:rsid w:val="00700949"/>
    <w:rsid w:val="007009AA"/>
    <w:rsid w:val="00700BF7"/>
    <w:rsid w:val="00700CB7"/>
    <w:rsid w:val="00700E7A"/>
    <w:rsid w:val="00701018"/>
    <w:rsid w:val="007014FC"/>
    <w:rsid w:val="00701BB9"/>
    <w:rsid w:val="00701EB6"/>
    <w:rsid w:val="00701ECE"/>
    <w:rsid w:val="007024BE"/>
    <w:rsid w:val="00702950"/>
    <w:rsid w:val="0070303F"/>
    <w:rsid w:val="00703044"/>
    <w:rsid w:val="0070331B"/>
    <w:rsid w:val="00703721"/>
    <w:rsid w:val="0070457A"/>
    <w:rsid w:val="007050A9"/>
    <w:rsid w:val="00705460"/>
    <w:rsid w:val="00705CCC"/>
    <w:rsid w:val="00705FFA"/>
    <w:rsid w:val="00706049"/>
    <w:rsid w:val="00706492"/>
    <w:rsid w:val="007068B2"/>
    <w:rsid w:val="00706E13"/>
    <w:rsid w:val="00707677"/>
    <w:rsid w:val="007076D5"/>
    <w:rsid w:val="00707870"/>
    <w:rsid w:val="00707BF0"/>
    <w:rsid w:val="00707C44"/>
    <w:rsid w:val="00707D73"/>
    <w:rsid w:val="00707E59"/>
    <w:rsid w:val="00707EF4"/>
    <w:rsid w:val="00710407"/>
    <w:rsid w:val="007109AE"/>
    <w:rsid w:val="00710A20"/>
    <w:rsid w:val="00710E8E"/>
    <w:rsid w:val="00711183"/>
    <w:rsid w:val="007114D4"/>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814"/>
    <w:rsid w:val="0071690D"/>
    <w:rsid w:val="00716FF5"/>
    <w:rsid w:val="00717301"/>
    <w:rsid w:val="00717419"/>
    <w:rsid w:val="00717A60"/>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C1"/>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2778"/>
    <w:rsid w:val="007432C7"/>
    <w:rsid w:val="007432E8"/>
    <w:rsid w:val="00743428"/>
    <w:rsid w:val="00743A20"/>
    <w:rsid w:val="00743BF2"/>
    <w:rsid w:val="007445E8"/>
    <w:rsid w:val="0074493F"/>
    <w:rsid w:val="00745422"/>
    <w:rsid w:val="007457A6"/>
    <w:rsid w:val="0074585B"/>
    <w:rsid w:val="00745977"/>
    <w:rsid w:val="00745B19"/>
    <w:rsid w:val="00745C10"/>
    <w:rsid w:val="00745C4E"/>
    <w:rsid w:val="00745CC2"/>
    <w:rsid w:val="00745D39"/>
    <w:rsid w:val="0074606A"/>
    <w:rsid w:val="00746AAD"/>
    <w:rsid w:val="00747194"/>
    <w:rsid w:val="00747345"/>
    <w:rsid w:val="00747A8C"/>
    <w:rsid w:val="00747E3D"/>
    <w:rsid w:val="00747EB3"/>
    <w:rsid w:val="00750376"/>
    <w:rsid w:val="00750E2B"/>
    <w:rsid w:val="00750E31"/>
    <w:rsid w:val="00751232"/>
    <w:rsid w:val="0075136B"/>
    <w:rsid w:val="007515D7"/>
    <w:rsid w:val="00751694"/>
    <w:rsid w:val="00751D27"/>
    <w:rsid w:val="00752182"/>
    <w:rsid w:val="007522B9"/>
    <w:rsid w:val="007526DD"/>
    <w:rsid w:val="00752872"/>
    <w:rsid w:val="007537BF"/>
    <w:rsid w:val="00753977"/>
    <w:rsid w:val="00753C62"/>
    <w:rsid w:val="00753CC9"/>
    <w:rsid w:val="007544E9"/>
    <w:rsid w:val="007545CD"/>
    <w:rsid w:val="00755144"/>
    <w:rsid w:val="0075524F"/>
    <w:rsid w:val="00755CEF"/>
    <w:rsid w:val="007563BB"/>
    <w:rsid w:val="007563DD"/>
    <w:rsid w:val="0075655A"/>
    <w:rsid w:val="0075697C"/>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1C9"/>
    <w:rsid w:val="007643D1"/>
    <w:rsid w:val="00765500"/>
    <w:rsid w:val="00765BDC"/>
    <w:rsid w:val="00765DE6"/>
    <w:rsid w:val="00765F02"/>
    <w:rsid w:val="0076607E"/>
    <w:rsid w:val="007665C8"/>
    <w:rsid w:val="0076684E"/>
    <w:rsid w:val="00766B5F"/>
    <w:rsid w:val="00766DC3"/>
    <w:rsid w:val="00766EF3"/>
    <w:rsid w:val="00766F1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02D"/>
    <w:rsid w:val="0078629E"/>
    <w:rsid w:val="007864F6"/>
    <w:rsid w:val="007867BA"/>
    <w:rsid w:val="0078697C"/>
    <w:rsid w:val="00786994"/>
    <w:rsid w:val="00786EE9"/>
    <w:rsid w:val="0078742B"/>
    <w:rsid w:val="00787457"/>
    <w:rsid w:val="00790322"/>
    <w:rsid w:val="007905EB"/>
    <w:rsid w:val="00790747"/>
    <w:rsid w:val="00790ACC"/>
    <w:rsid w:val="00790E09"/>
    <w:rsid w:val="00790F1C"/>
    <w:rsid w:val="00791235"/>
    <w:rsid w:val="00791B81"/>
    <w:rsid w:val="00791BB9"/>
    <w:rsid w:val="00792323"/>
    <w:rsid w:val="007925BB"/>
    <w:rsid w:val="00792A95"/>
    <w:rsid w:val="00792EF1"/>
    <w:rsid w:val="00793138"/>
    <w:rsid w:val="007931D6"/>
    <w:rsid w:val="00793D64"/>
    <w:rsid w:val="00793E8B"/>
    <w:rsid w:val="00794795"/>
    <w:rsid w:val="007954B3"/>
    <w:rsid w:val="0079574C"/>
    <w:rsid w:val="007957F0"/>
    <w:rsid w:val="0079583A"/>
    <w:rsid w:val="00795A64"/>
    <w:rsid w:val="00795F36"/>
    <w:rsid w:val="00796237"/>
    <w:rsid w:val="0079624E"/>
    <w:rsid w:val="007962B9"/>
    <w:rsid w:val="007970E7"/>
    <w:rsid w:val="0079743F"/>
    <w:rsid w:val="00797888"/>
    <w:rsid w:val="00797937"/>
    <w:rsid w:val="00797BB3"/>
    <w:rsid w:val="007A00EE"/>
    <w:rsid w:val="007A0A52"/>
    <w:rsid w:val="007A1157"/>
    <w:rsid w:val="007A15CD"/>
    <w:rsid w:val="007A177E"/>
    <w:rsid w:val="007A1908"/>
    <w:rsid w:val="007A1A46"/>
    <w:rsid w:val="007A2236"/>
    <w:rsid w:val="007A2602"/>
    <w:rsid w:val="007A2896"/>
    <w:rsid w:val="007A29F5"/>
    <w:rsid w:val="007A2D50"/>
    <w:rsid w:val="007A3640"/>
    <w:rsid w:val="007A53EE"/>
    <w:rsid w:val="007A578B"/>
    <w:rsid w:val="007A5CC0"/>
    <w:rsid w:val="007A64AE"/>
    <w:rsid w:val="007A6B35"/>
    <w:rsid w:val="007A6E3C"/>
    <w:rsid w:val="007A6F8D"/>
    <w:rsid w:val="007A7656"/>
    <w:rsid w:val="007A77A4"/>
    <w:rsid w:val="007A77D8"/>
    <w:rsid w:val="007A78A7"/>
    <w:rsid w:val="007A7D33"/>
    <w:rsid w:val="007B020A"/>
    <w:rsid w:val="007B0456"/>
    <w:rsid w:val="007B0540"/>
    <w:rsid w:val="007B0C44"/>
    <w:rsid w:val="007B0D1B"/>
    <w:rsid w:val="007B0D74"/>
    <w:rsid w:val="007B22C1"/>
    <w:rsid w:val="007B243D"/>
    <w:rsid w:val="007B2576"/>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5B82"/>
    <w:rsid w:val="007D60A9"/>
    <w:rsid w:val="007D6504"/>
    <w:rsid w:val="007D65BF"/>
    <w:rsid w:val="007D6AA1"/>
    <w:rsid w:val="007D6EA7"/>
    <w:rsid w:val="007D6FF9"/>
    <w:rsid w:val="007D71C4"/>
    <w:rsid w:val="007D7301"/>
    <w:rsid w:val="007D7710"/>
    <w:rsid w:val="007E017D"/>
    <w:rsid w:val="007E03FB"/>
    <w:rsid w:val="007E0534"/>
    <w:rsid w:val="007E060F"/>
    <w:rsid w:val="007E0F10"/>
    <w:rsid w:val="007E10A4"/>
    <w:rsid w:val="007E1208"/>
    <w:rsid w:val="007E1625"/>
    <w:rsid w:val="007E1B18"/>
    <w:rsid w:val="007E22B7"/>
    <w:rsid w:val="007E2A03"/>
    <w:rsid w:val="007E2AD7"/>
    <w:rsid w:val="007E2ADC"/>
    <w:rsid w:val="007E2CA0"/>
    <w:rsid w:val="007E3468"/>
    <w:rsid w:val="007E3B98"/>
    <w:rsid w:val="007E3FA1"/>
    <w:rsid w:val="007E4006"/>
    <w:rsid w:val="007E419D"/>
    <w:rsid w:val="007E44AD"/>
    <w:rsid w:val="007E4FDB"/>
    <w:rsid w:val="007E518F"/>
    <w:rsid w:val="007E5235"/>
    <w:rsid w:val="007E52AF"/>
    <w:rsid w:val="007E5B12"/>
    <w:rsid w:val="007E65A5"/>
    <w:rsid w:val="007E65D2"/>
    <w:rsid w:val="007E694F"/>
    <w:rsid w:val="007E70A8"/>
    <w:rsid w:val="007E710D"/>
    <w:rsid w:val="007E77A4"/>
    <w:rsid w:val="007E7DA2"/>
    <w:rsid w:val="007E7DB4"/>
    <w:rsid w:val="007F083B"/>
    <w:rsid w:val="007F0FFB"/>
    <w:rsid w:val="007F13C8"/>
    <w:rsid w:val="007F1B3B"/>
    <w:rsid w:val="007F2479"/>
    <w:rsid w:val="007F2811"/>
    <w:rsid w:val="007F3009"/>
    <w:rsid w:val="007F345A"/>
    <w:rsid w:val="007F3BCE"/>
    <w:rsid w:val="007F3D39"/>
    <w:rsid w:val="007F3ECB"/>
    <w:rsid w:val="007F42C6"/>
    <w:rsid w:val="007F499D"/>
    <w:rsid w:val="007F4AC0"/>
    <w:rsid w:val="007F4C15"/>
    <w:rsid w:val="007F4E2A"/>
    <w:rsid w:val="007F4E8C"/>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5A2"/>
    <w:rsid w:val="00803971"/>
    <w:rsid w:val="00803DC5"/>
    <w:rsid w:val="00804227"/>
    <w:rsid w:val="00804290"/>
    <w:rsid w:val="00805246"/>
    <w:rsid w:val="008053DC"/>
    <w:rsid w:val="0080558C"/>
    <w:rsid w:val="00805AEC"/>
    <w:rsid w:val="00805C38"/>
    <w:rsid w:val="00805E44"/>
    <w:rsid w:val="00806063"/>
    <w:rsid w:val="0080671E"/>
    <w:rsid w:val="008069D6"/>
    <w:rsid w:val="00806F50"/>
    <w:rsid w:val="00806FA9"/>
    <w:rsid w:val="008077F6"/>
    <w:rsid w:val="00807A8F"/>
    <w:rsid w:val="0081042D"/>
    <w:rsid w:val="00810544"/>
    <w:rsid w:val="008108A5"/>
    <w:rsid w:val="00810962"/>
    <w:rsid w:val="008109F4"/>
    <w:rsid w:val="00810AF6"/>
    <w:rsid w:val="00810C64"/>
    <w:rsid w:val="0081108C"/>
    <w:rsid w:val="008114DB"/>
    <w:rsid w:val="008116E2"/>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100"/>
    <w:rsid w:val="00814590"/>
    <w:rsid w:val="00814737"/>
    <w:rsid w:val="008148B3"/>
    <w:rsid w:val="008148F0"/>
    <w:rsid w:val="00814BB6"/>
    <w:rsid w:val="0081545E"/>
    <w:rsid w:val="00815844"/>
    <w:rsid w:val="00815A20"/>
    <w:rsid w:val="00815B5C"/>
    <w:rsid w:val="00815DD2"/>
    <w:rsid w:val="00816ADE"/>
    <w:rsid w:val="0081735C"/>
    <w:rsid w:val="00817764"/>
    <w:rsid w:val="00817C77"/>
    <w:rsid w:val="00817CCF"/>
    <w:rsid w:val="00820936"/>
    <w:rsid w:val="008209D1"/>
    <w:rsid w:val="00820BF3"/>
    <w:rsid w:val="00820C9F"/>
    <w:rsid w:val="00821758"/>
    <w:rsid w:val="00821A29"/>
    <w:rsid w:val="00822367"/>
    <w:rsid w:val="008223B6"/>
    <w:rsid w:val="0082334C"/>
    <w:rsid w:val="008234DB"/>
    <w:rsid w:val="008234E3"/>
    <w:rsid w:val="00823B58"/>
    <w:rsid w:val="00823D0C"/>
    <w:rsid w:val="00823D84"/>
    <w:rsid w:val="00824016"/>
    <w:rsid w:val="0082455E"/>
    <w:rsid w:val="00824A62"/>
    <w:rsid w:val="00824F77"/>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3D8A"/>
    <w:rsid w:val="00833E4F"/>
    <w:rsid w:val="00834BCE"/>
    <w:rsid w:val="00835220"/>
    <w:rsid w:val="00835236"/>
    <w:rsid w:val="008352F8"/>
    <w:rsid w:val="0083574F"/>
    <w:rsid w:val="00835850"/>
    <w:rsid w:val="008361C8"/>
    <w:rsid w:val="00836329"/>
    <w:rsid w:val="00836351"/>
    <w:rsid w:val="00836499"/>
    <w:rsid w:val="0083663A"/>
    <w:rsid w:val="008369A6"/>
    <w:rsid w:val="00837CE3"/>
    <w:rsid w:val="0084003B"/>
    <w:rsid w:val="008401A6"/>
    <w:rsid w:val="00840D58"/>
    <w:rsid w:val="00840D60"/>
    <w:rsid w:val="008416AB"/>
    <w:rsid w:val="0084203E"/>
    <w:rsid w:val="008420E2"/>
    <w:rsid w:val="008422E6"/>
    <w:rsid w:val="00842D21"/>
    <w:rsid w:val="0084367E"/>
    <w:rsid w:val="00843722"/>
    <w:rsid w:val="00843B26"/>
    <w:rsid w:val="0084408B"/>
    <w:rsid w:val="00844197"/>
    <w:rsid w:val="008448EB"/>
    <w:rsid w:val="008448EE"/>
    <w:rsid w:val="00844C7F"/>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8B2"/>
    <w:rsid w:val="00851AB2"/>
    <w:rsid w:val="00851CAA"/>
    <w:rsid w:val="008522D3"/>
    <w:rsid w:val="00852319"/>
    <w:rsid w:val="0085289C"/>
    <w:rsid w:val="00853810"/>
    <w:rsid w:val="00853E26"/>
    <w:rsid w:val="00854045"/>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CA7"/>
    <w:rsid w:val="00864DF7"/>
    <w:rsid w:val="0086514F"/>
    <w:rsid w:val="00865253"/>
    <w:rsid w:val="0086534D"/>
    <w:rsid w:val="0086536B"/>
    <w:rsid w:val="00865691"/>
    <w:rsid w:val="0086628F"/>
    <w:rsid w:val="00866589"/>
    <w:rsid w:val="008666DF"/>
    <w:rsid w:val="00866EA1"/>
    <w:rsid w:val="00866F52"/>
    <w:rsid w:val="008670E3"/>
    <w:rsid w:val="00867428"/>
    <w:rsid w:val="00867EF3"/>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8EF"/>
    <w:rsid w:val="0087592F"/>
    <w:rsid w:val="00875CE3"/>
    <w:rsid w:val="00875F9D"/>
    <w:rsid w:val="0087636F"/>
    <w:rsid w:val="0087659E"/>
    <w:rsid w:val="008766E2"/>
    <w:rsid w:val="008772C1"/>
    <w:rsid w:val="00877DCE"/>
    <w:rsid w:val="00877E36"/>
    <w:rsid w:val="00877FE0"/>
    <w:rsid w:val="0088001A"/>
    <w:rsid w:val="008805C7"/>
    <w:rsid w:val="00880BB1"/>
    <w:rsid w:val="00880D75"/>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2FA"/>
    <w:rsid w:val="0088761B"/>
    <w:rsid w:val="0088799E"/>
    <w:rsid w:val="008879FB"/>
    <w:rsid w:val="008904BC"/>
    <w:rsid w:val="008909FB"/>
    <w:rsid w:val="008927D6"/>
    <w:rsid w:val="00892966"/>
    <w:rsid w:val="00892A60"/>
    <w:rsid w:val="00892B77"/>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4D9"/>
    <w:rsid w:val="008A08C0"/>
    <w:rsid w:val="008A091B"/>
    <w:rsid w:val="008A0995"/>
    <w:rsid w:val="008A09EC"/>
    <w:rsid w:val="008A1223"/>
    <w:rsid w:val="008A1259"/>
    <w:rsid w:val="008A1276"/>
    <w:rsid w:val="008A1458"/>
    <w:rsid w:val="008A1781"/>
    <w:rsid w:val="008A187E"/>
    <w:rsid w:val="008A1A52"/>
    <w:rsid w:val="008A1EAB"/>
    <w:rsid w:val="008A2388"/>
    <w:rsid w:val="008A276C"/>
    <w:rsid w:val="008A2EA3"/>
    <w:rsid w:val="008A33EC"/>
    <w:rsid w:val="008A350B"/>
    <w:rsid w:val="008A36C2"/>
    <w:rsid w:val="008A3895"/>
    <w:rsid w:val="008A38A5"/>
    <w:rsid w:val="008A449E"/>
    <w:rsid w:val="008A4C4D"/>
    <w:rsid w:val="008A541D"/>
    <w:rsid w:val="008A549A"/>
    <w:rsid w:val="008A59C2"/>
    <w:rsid w:val="008A5E69"/>
    <w:rsid w:val="008A664E"/>
    <w:rsid w:val="008A6694"/>
    <w:rsid w:val="008A68C2"/>
    <w:rsid w:val="008A6E32"/>
    <w:rsid w:val="008A6EDE"/>
    <w:rsid w:val="008A7387"/>
    <w:rsid w:val="008A73B9"/>
    <w:rsid w:val="008A7ED8"/>
    <w:rsid w:val="008B0356"/>
    <w:rsid w:val="008B0483"/>
    <w:rsid w:val="008B1426"/>
    <w:rsid w:val="008B1CBB"/>
    <w:rsid w:val="008B1D11"/>
    <w:rsid w:val="008B2316"/>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23F"/>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1E97"/>
    <w:rsid w:val="008D2253"/>
    <w:rsid w:val="008D228A"/>
    <w:rsid w:val="008D261B"/>
    <w:rsid w:val="008D268B"/>
    <w:rsid w:val="008D26AB"/>
    <w:rsid w:val="008D2705"/>
    <w:rsid w:val="008D29BE"/>
    <w:rsid w:val="008D2FF2"/>
    <w:rsid w:val="008D37CC"/>
    <w:rsid w:val="008D3914"/>
    <w:rsid w:val="008D3DCE"/>
    <w:rsid w:val="008D40BA"/>
    <w:rsid w:val="008D4508"/>
    <w:rsid w:val="008D503E"/>
    <w:rsid w:val="008D5070"/>
    <w:rsid w:val="008D5734"/>
    <w:rsid w:val="008D642F"/>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4C8B"/>
    <w:rsid w:val="008E504D"/>
    <w:rsid w:val="008E5835"/>
    <w:rsid w:val="008E63E1"/>
    <w:rsid w:val="008E6523"/>
    <w:rsid w:val="008E6741"/>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3A78"/>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0EB0"/>
    <w:rsid w:val="009115AA"/>
    <w:rsid w:val="00911706"/>
    <w:rsid w:val="00911892"/>
    <w:rsid w:val="00911915"/>
    <w:rsid w:val="009119DA"/>
    <w:rsid w:val="0091217B"/>
    <w:rsid w:val="009126EF"/>
    <w:rsid w:val="009127B1"/>
    <w:rsid w:val="00912DB6"/>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0DEC"/>
    <w:rsid w:val="00921082"/>
    <w:rsid w:val="00921D9E"/>
    <w:rsid w:val="009221A3"/>
    <w:rsid w:val="009222D0"/>
    <w:rsid w:val="00922E5E"/>
    <w:rsid w:val="0092413D"/>
    <w:rsid w:val="00924250"/>
    <w:rsid w:val="0092522C"/>
    <w:rsid w:val="009255D0"/>
    <w:rsid w:val="009256A1"/>
    <w:rsid w:val="009257AB"/>
    <w:rsid w:val="00925833"/>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2B4"/>
    <w:rsid w:val="00935551"/>
    <w:rsid w:val="009355D5"/>
    <w:rsid w:val="00935886"/>
    <w:rsid w:val="00935A82"/>
    <w:rsid w:val="00935C1C"/>
    <w:rsid w:val="00935D94"/>
    <w:rsid w:val="00935F82"/>
    <w:rsid w:val="00935F98"/>
    <w:rsid w:val="00935FB8"/>
    <w:rsid w:val="0093635B"/>
    <w:rsid w:val="00936B21"/>
    <w:rsid w:val="009378F1"/>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5BE4"/>
    <w:rsid w:val="009462E2"/>
    <w:rsid w:val="0094631E"/>
    <w:rsid w:val="009473DF"/>
    <w:rsid w:val="009474EB"/>
    <w:rsid w:val="0094764E"/>
    <w:rsid w:val="00947746"/>
    <w:rsid w:val="00947F99"/>
    <w:rsid w:val="009505D0"/>
    <w:rsid w:val="0095062D"/>
    <w:rsid w:val="00951180"/>
    <w:rsid w:val="009513F0"/>
    <w:rsid w:val="009516B0"/>
    <w:rsid w:val="00951907"/>
    <w:rsid w:val="00951997"/>
    <w:rsid w:val="0095236F"/>
    <w:rsid w:val="0095249E"/>
    <w:rsid w:val="00952953"/>
    <w:rsid w:val="00952999"/>
    <w:rsid w:val="00953587"/>
    <w:rsid w:val="00953AD7"/>
    <w:rsid w:val="00954725"/>
    <w:rsid w:val="00954E9A"/>
    <w:rsid w:val="0095586A"/>
    <w:rsid w:val="009559DA"/>
    <w:rsid w:val="00955E26"/>
    <w:rsid w:val="0095676D"/>
    <w:rsid w:val="00956C01"/>
    <w:rsid w:val="00957150"/>
    <w:rsid w:val="0095725F"/>
    <w:rsid w:val="009572B0"/>
    <w:rsid w:val="00957759"/>
    <w:rsid w:val="00957A0E"/>
    <w:rsid w:val="00957D18"/>
    <w:rsid w:val="009603B8"/>
    <w:rsid w:val="0096094F"/>
    <w:rsid w:val="00960B53"/>
    <w:rsid w:val="00960C6E"/>
    <w:rsid w:val="0096125A"/>
    <w:rsid w:val="00961478"/>
    <w:rsid w:val="00961730"/>
    <w:rsid w:val="00961920"/>
    <w:rsid w:val="00961938"/>
    <w:rsid w:val="00961C22"/>
    <w:rsid w:val="009624A0"/>
    <w:rsid w:val="009627D1"/>
    <w:rsid w:val="00962C04"/>
    <w:rsid w:val="00963785"/>
    <w:rsid w:val="009645E8"/>
    <w:rsid w:val="0096528C"/>
    <w:rsid w:val="0096574D"/>
    <w:rsid w:val="00965DF5"/>
    <w:rsid w:val="00965E5A"/>
    <w:rsid w:val="009666EC"/>
    <w:rsid w:val="00966DAA"/>
    <w:rsid w:val="0096747E"/>
    <w:rsid w:val="009678DC"/>
    <w:rsid w:val="0096794B"/>
    <w:rsid w:val="00967A88"/>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C1E"/>
    <w:rsid w:val="00982F91"/>
    <w:rsid w:val="00983290"/>
    <w:rsid w:val="00983627"/>
    <w:rsid w:val="00983B96"/>
    <w:rsid w:val="00984054"/>
    <w:rsid w:val="009844CB"/>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794"/>
    <w:rsid w:val="00993C37"/>
    <w:rsid w:val="00993DF6"/>
    <w:rsid w:val="00993FF4"/>
    <w:rsid w:val="00994148"/>
    <w:rsid w:val="009942CE"/>
    <w:rsid w:val="00994381"/>
    <w:rsid w:val="00994B60"/>
    <w:rsid w:val="00995466"/>
    <w:rsid w:val="009959CC"/>
    <w:rsid w:val="00995EA0"/>
    <w:rsid w:val="00995F7C"/>
    <w:rsid w:val="0099658D"/>
    <w:rsid w:val="0099663D"/>
    <w:rsid w:val="00996A79"/>
    <w:rsid w:val="009972E0"/>
    <w:rsid w:val="00997CF2"/>
    <w:rsid w:val="00997E09"/>
    <w:rsid w:val="00997FB7"/>
    <w:rsid w:val="009A014A"/>
    <w:rsid w:val="009A01C0"/>
    <w:rsid w:val="009A0F2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9A5"/>
    <w:rsid w:val="009B1D03"/>
    <w:rsid w:val="009B1DCC"/>
    <w:rsid w:val="009B2039"/>
    <w:rsid w:val="009B28CC"/>
    <w:rsid w:val="009B2D21"/>
    <w:rsid w:val="009B2D87"/>
    <w:rsid w:val="009B2E41"/>
    <w:rsid w:val="009B2FDA"/>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2C4"/>
    <w:rsid w:val="009C243B"/>
    <w:rsid w:val="009C25BE"/>
    <w:rsid w:val="009C3122"/>
    <w:rsid w:val="009C3A3B"/>
    <w:rsid w:val="009C3ADD"/>
    <w:rsid w:val="009C4F8C"/>
    <w:rsid w:val="009C52E5"/>
    <w:rsid w:val="009C54F5"/>
    <w:rsid w:val="009C5570"/>
    <w:rsid w:val="009C55D0"/>
    <w:rsid w:val="009C560A"/>
    <w:rsid w:val="009C577F"/>
    <w:rsid w:val="009C5D07"/>
    <w:rsid w:val="009C5E73"/>
    <w:rsid w:val="009C65A8"/>
    <w:rsid w:val="009C6D1F"/>
    <w:rsid w:val="009C6F3F"/>
    <w:rsid w:val="009C78A9"/>
    <w:rsid w:val="009C7D7A"/>
    <w:rsid w:val="009C7DBD"/>
    <w:rsid w:val="009D065E"/>
    <w:rsid w:val="009D0AE9"/>
    <w:rsid w:val="009D0C2F"/>
    <w:rsid w:val="009D0F61"/>
    <w:rsid w:val="009D1352"/>
    <w:rsid w:val="009D1527"/>
    <w:rsid w:val="009D1D00"/>
    <w:rsid w:val="009D1EE0"/>
    <w:rsid w:val="009D249B"/>
    <w:rsid w:val="009D2815"/>
    <w:rsid w:val="009D28F7"/>
    <w:rsid w:val="009D2F48"/>
    <w:rsid w:val="009D32ED"/>
    <w:rsid w:val="009D3A94"/>
    <w:rsid w:val="009D4111"/>
    <w:rsid w:val="009D422E"/>
    <w:rsid w:val="009D4CF7"/>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974"/>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6E4"/>
    <w:rsid w:val="009E5BE9"/>
    <w:rsid w:val="009E6170"/>
    <w:rsid w:val="009E62BF"/>
    <w:rsid w:val="009E6409"/>
    <w:rsid w:val="009E6C16"/>
    <w:rsid w:val="009E6C30"/>
    <w:rsid w:val="009E6F0D"/>
    <w:rsid w:val="009E713E"/>
    <w:rsid w:val="009E72C1"/>
    <w:rsid w:val="009E740D"/>
    <w:rsid w:val="009E7B34"/>
    <w:rsid w:val="009F01B5"/>
    <w:rsid w:val="009F16F7"/>
    <w:rsid w:val="009F20D9"/>
    <w:rsid w:val="009F28B5"/>
    <w:rsid w:val="009F2A58"/>
    <w:rsid w:val="009F2ACE"/>
    <w:rsid w:val="009F2C6B"/>
    <w:rsid w:val="009F2FD6"/>
    <w:rsid w:val="009F3270"/>
    <w:rsid w:val="009F41A3"/>
    <w:rsid w:val="009F4237"/>
    <w:rsid w:val="009F4510"/>
    <w:rsid w:val="009F46CB"/>
    <w:rsid w:val="009F524D"/>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915"/>
    <w:rsid w:val="00A00D00"/>
    <w:rsid w:val="00A01883"/>
    <w:rsid w:val="00A01EEF"/>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3A0"/>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27"/>
    <w:rsid w:val="00A232BA"/>
    <w:rsid w:val="00A23E36"/>
    <w:rsid w:val="00A23EA4"/>
    <w:rsid w:val="00A24A95"/>
    <w:rsid w:val="00A2512F"/>
    <w:rsid w:val="00A251B3"/>
    <w:rsid w:val="00A251FA"/>
    <w:rsid w:val="00A252AA"/>
    <w:rsid w:val="00A2574A"/>
    <w:rsid w:val="00A26129"/>
    <w:rsid w:val="00A27A43"/>
    <w:rsid w:val="00A30053"/>
    <w:rsid w:val="00A30261"/>
    <w:rsid w:val="00A30942"/>
    <w:rsid w:val="00A3125F"/>
    <w:rsid w:val="00A314EC"/>
    <w:rsid w:val="00A31A8D"/>
    <w:rsid w:val="00A31E40"/>
    <w:rsid w:val="00A3274F"/>
    <w:rsid w:val="00A3319F"/>
    <w:rsid w:val="00A335C3"/>
    <w:rsid w:val="00A3368F"/>
    <w:rsid w:val="00A33B86"/>
    <w:rsid w:val="00A34136"/>
    <w:rsid w:val="00A342A4"/>
    <w:rsid w:val="00A34B18"/>
    <w:rsid w:val="00A34E8A"/>
    <w:rsid w:val="00A34FA7"/>
    <w:rsid w:val="00A35917"/>
    <w:rsid w:val="00A35F6A"/>
    <w:rsid w:val="00A362CF"/>
    <w:rsid w:val="00A36394"/>
    <w:rsid w:val="00A363D7"/>
    <w:rsid w:val="00A3756B"/>
    <w:rsid w:val="00A37C8C"/>
    <w:rsid w:val="00A37E14"/>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6D6"/>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1FAA"/>
    <w:rsid w:val="00A6214D"/>
    <w:rsid w:val="00A622A2"/>
    <w:rsid w:val="00A6235A"/>
    <w:rsid w:val="00A62467"/>
    <w:rsid w:val="00A62EA3"/>
    <w:rsid w:val="00A6306D"/>
    <w:rsid w:val="00A630F8"/>
    <w:rsid w:val="00A6331E"/>
    <w:rsid w:val="00A63C11"/>
    <w:rsid w:val="00A6456B"/>
    <w:rsid w:val="00A6475B"/>
    <w:rsid w:val="00A649FD"/>
    <w:rsid w:val="00A656A7"/>
    <w:rsid w:val="00A6584E"/>
    <w:rsid w:val="00A65E4B"/>
    <w:rsid w:val="00A666E9"/>
    <w:rsid w:val="00A667AE"/>
    <w:rsid w:val="00A66C4F"/>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64F"/>
    <w:rsid w:val="00A91845"/>
    <w:rsid w:val="00A91976"/>
    <w:rsid w:val="00A91E8D"/>
    <w:rsid w:val="00A92481"/>
    <w:rsid w:val="00A92825"/>
    <w:rsid w:val="00A93A0C"/>
    <w:rsid w:val="00A93CEB"/>
    <w:rsid w:val="00A94048"/>
    <w:rsid w:val="00A9407C"/>
    <w:rsid w:val="00A9418F"/>
    <w:rsid w:val="00A9495B"/>
    <w:rsid w:val="00A94DDF"/>
    <w:rsid w:val="00A95779"/>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4B"/>
    <w:rsid w:val="00AA439C"/>
    <w:rsid w:val="00AA45BD"/>
    <w:rsid w:val="00AA4691"/>
    <w:rsid w:val="00AA4AA6"/>
    <w:rsid w:val="00AA4E79"/>
    <w:rsid w:val="00AA5581"/>
    <w:rsid w:val="00AA56E2"/>
    <w:rsid w:val="00AA60BE"/>
    <w:rsid w:val="00AA699F"/>
    <w:rsid w:val="00AA75F6"/>
    <w:rsid w:val="00AA777D"/>
    <w:rsid w:val="00AA77D5"/>
    <w:rsid w:val="00AB1005"/>
    <w:rsid w:val="00AB1340"/>
    <w:rsid w:val="00AB1BFC"/>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0FF1"/>
    <w:rsid w:val="00AD13B8"/>
    <w:rsid w:val="00AD1CF1"/>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395"/>
    <w:rsid w:val="00AE3A48"/>
    <w:rsid w:val="00AE3D06"/>
    <w:rsid w:val="00AE3FB7"/>
    <w:rsid w:val="00AE4A2B"/>
    <w:rsid w:val="00AE4B72"/>
    <w:rsid w:val="00AE4C84"/>
    <w:rsid w:val="00AE623B"/>
    <w:rsid w:val="00AE67C5"/>
    <w:rsid w:val="00AE6E69"/>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AF787A"/>
    <w:rsid w:val="00B004B8"/>
    <w:rsid w:val="00B00513"/>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06AEB"/>
    <w:rsid w:val="00B0714D"/>
    <w:rsid w:val="00B0788E"/>
    <w:rsid w:val="00B10612"/>
    <w:rsid w:val="00B108D0"/>
    <w:rsid w:val="00B11CA3"/>
    <w:rsid w:val="00B11CE2"/>
    <w:rsid w:val="00B12A1B"/>
    <w:rsid w:val="00B131A8"/>
    <w:rsid w:val="00B132A1"/>
    <w:rsid w:val="00B1333B"/>
    <w:rsid w:val="00B13597"/>
    <w:rsid w:val="00B13938"/>
    <w:rsid w:val="00B13955"/>
    <w:rsid w:val="00B13B79"/>
    <w:rsid w:val="00B13FBF"/>
    <w:rsid w:val="00B13FC2"/>
    <w:rsid w:val="00B14EDB"/>
    <w:rsid w:val="00B15219"/>
    <w:rsid w:val="00B1586C"/>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7CF"/>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3FA2"/>
    <w:rsid w:val="00B34BFE"/>
    <w:rsid w:val="00B34E32"/>
    <w:rsid w:val="00B357F4"/>
    <w:rsid w:val="00B36990"/>
    <w:rsid w:val="00B36F8D"/>
    <w:rsid w:val="00B3730A"/>
    <w:rsid w:val="00B377CD"/>
    <w:rsid w:val="00B37A76"/>
    <w:rsid w:val="00B37C42"/>
    <w:rsid w:val="00B37C7C"/>
    <w:rsid w:val="00B37EB1"/>
    <w:rsid w:val="00B40055"/>
    <w:rsid w:val="00B40B4B"/>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928"/>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1B7"/>
    <w:rsid w:val="00B71214"/>
    <w:rsid w:val="00B714B4"/>
    <w:rsid w:val="00B715ED"/>
    <w:rsid w:val="00B71778"/>
    <w:rsid w:val="00B71823"/>
    <w:rsid w:val="00B71B48"/>
    <w:rsid w:val="00B726ED"/>
    <w:rsid w:val="00B7288B"/>
    <w:rsid w:val="00B73146"/>
    <w:rsid w:val="00B736FB"/>
    <w:rsid w:val="00B73F15"/>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23D"/>
    <w:rsid w:val="00B90854"/>
    <w:rsid w:val="00B913AA"/>
    <w:rsid w:val="00B91BEE"/>
    <w:rsid w:val="00B92BF5"/>
    <w:rsid w:val="00B93199"/>
    <w:rsid w:val="00B9341D"/>
    <w:rsid w:val="00B93437"/>
    <w:rsid w:val="00B93533"/>
    <w:rsid w:val="00B935D5"/>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332"/>
    <w:rsid w:val="00BB4493"/>
    <w:rsid w:val="00BB4F1C"/>
    <w:rsid w:val="00BB54AD"/>
    <w:rsid w:val="00BB56F5"/>
    <w:rsid w:val="00BB5AE2"/>
    <w:rsid w:val="00BB5B64"/>
    <w:rsid w:val="00BB5C27"/>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5F7F"/>
    <w:rsid w:val="00BC6016"/>
    <w:rsid w:val="00BC631A"/>
    <w:rsid w:val="00BC63C4"/>
    <w:rsid w:val="00BC6596"/>
    <w:rsid w:val="00BC6A0B"/>
    <w:rsid w:val="00BC6C29"/>
    <w:rsid w:val="00BC6DBD"/>
    <w:rsid w:val="00BC7425"/>
    <w:rsid w:val="00BC76B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E99"/>
    <w:rsid w:val="00BD6F50"/>
    <w:rsid w:val="00BD7266"/>
    <w:rsid w:val="00BD7A7E"/>
    <w:rsid w:val="00BD7BC4"/>
    <w:rsid w:val="00BE0243"/>
    <w:rsid w:val="00BE0BD4"/>
    <w:rsid w:val="00BE0F26"/>
    <w:rsid w:val="00BE16F9"/>
    <w:rsid w:val="00BE1932"/>
    <w:rsid w:val="00BE195E"/>
    <w:rsid w:val="00BE2176"/>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6D6"/>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03DA"/>
    <w:rsid w:val="00C113E5"/>
    <w:rsid w:val="00C11499"/>
    <w:rsid w:val="00C11938"/>
    <w:rsid w:val="00C11D84"/>
    <w:rsid w:val="00C1232C"/>
    <w:rsid w:val="00C123C3"/>
    <w:rsid w:val="00C12A09"/>
    <w:rsid w:val="00C12A86"/>
    <w:rsid w:val="00C12AA3"/>
    <w:rsid w:val="00C12B76"/>
    <w:rsid w:val="00C12F56"/>
    <w:rsid w:val="00C1301A"/>
    <w:rsid w:val="00C134E1"/>
    <w:rsid w:val="00C13A6E"/>
    <w:rsid w:val="00C13CAF"/>
    <w:rsid w:val="00C13DE8"/>
    <w:rsid w:val="00C141FF"/>
    <w:rsid w:val="00C14447"/>
    <w:rsid w:val="00C144AA"/>
    <w:rsid w:val="00C14E48"/>
    <w:rsid w:val="00C150D4"/>
    <w:rsid w:val="00C154E5"/>
    <w:rsid w:val="00C15896"/>
    <w:rsid w:val="00C15B32"/>
    <w:rsid w:val="00C15DB0"/>
    <w:rsid w:val="00C15E23"/>
    <w:rsid w:val="00C16278"/>
    <w:rsid w:val="00C164D7"/>
    <w:rsid w:val="00C168EC"/>
    <w:rsid w:val="00C16DB3"/>
    <w:rsid w:val="00C16F15"/>
    <w:rsid w:val="00C171BD"/>
    <w:rsid w:val="00C20D12"/>
    <w:rsid w:val="00C20D99"/>
    <w:rsid w:val="00C20E61"/>
    <w:rsid w:val="00C21C71"/>
    <w:rsid w:val="00C22001"/>
    <w:rsid w:val="00C220D5"/>
    <w:rsid w:val="00C22288"/>
    <w:rsid w:val="00C224E7"/>
    <w:rsid w:val="00C2258E"/>
    <w:rsid w:val="00C230CD"/>
    <w:rsid w:val="00C235D4"/>
    <w:rsid w:val="00C23B9D"/>
    <w:rsid w:val="00C23D21"/>
    <w:rsid w:val="00C24018"/>
    <w:rsid w:val="00C2408D"/>
    <w:rsid w:val="00C2414E"/>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75B1"/>
    <w:rsid w:val="00C278CE"/>
    <w:rsid w:val="00C30439"/>
    <w:rsid w:val="00C3055F"/>
    <w:rsid w:val="00C30A22"/>
    <w:rsid w:val="00C319C4"/>
    <w:rsid w:val="00C31B79"/>
    <w:rsid w:val="00C31DB2"/>
    <w:rsid w:val="00C32B60"/>
    <w:rsid w:val="00C32C28"/>
    <w:rsid w:val="00C3349F"/>
    <w:rsid w:val="00C335BB"/>
    <w:rsid w:val="00C335E0"/>
    <w:rsid w:val="00C33978"/>
    <w:rsid w:val="00C339F8"/>
    <w:rsid w:val="00C33A77"/>
    <w:rsid w:val="00C34270"/>
    <w:rsid w:val="00C34C7D"/>
    <w:rsid w:val="00C34C96"/>
    <w:rsid w:val="00C34CFF"/>
    <w:rsid w:val="00C34E02"/>
    <w:rsid w:val="00C35187"/>
    <w:rsid w:val="00C35277"/>
    <w:rsid w:val="00C353FD"/>
    <w:rsid w:val="00C35A4B"/>
    <w:rsid w:val="00C36858"/>
    <w:rsid w:val="00C36B62"/>
    <w:rsid w:val="00C36C32"/>
    <w:rsid w:val="00C36C4C"/>
    <w:rsid w:val="00C37881"/>
    <w:rsid w:val="00C37BB1"/>
    <w:rsid w:val="00C37BB3"/>
    <w:rsid w:val="00C37D50"/>
    <w:rsid w:val="00C400EE"/>
    <w:rsid w:val="00C40732"/>
    <w:rsid w:val="00C40F11"/>
    <w:rsid w:val="00C419A9"/>
    <w:rsid w:val="00C41F2C"/>
    <w:rsid w:val="00C4249B"/>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1D65"/>
    <w:rsid w:val="00C625D7"/>
    <w:rsid w:val="00C62C4C"/>
    <w:rsid w:val="00C62F5B"/>
    <w:rsid w:val="00C63225"/>
    <w:rsid w:val="00C6379C"/>
    <w:rsid w:val="00C64300"/>
    <w:rsid w:val="00C64560"/>
    <w:rsid w:val="00C64AEA"/>
    <w:rsid w:val="00C64D42"/>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356F"/>
    <w:rsid w:val="00C73BAB"/>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09"/>
    <w:rsid w:val="00C83165"/>
    <w:rsid w:val="00C8373F"/>
    <w:rsid w:val="00C838B2"/>
    <w:rsid w:val="00C839B0"/>
    <w:rsid w:val="00C839C4"/>
    <w:rsid w:val="00C83A89"/>
    <w:rsid w:val="00C84C51"/>
    <w:rsid w:val="00C84E7A"/>
    <w:rsid w:val="00C85436"/>
    <w:rsid w:val="00C858E4"/>
    <w:rsid w:val="00C85BD4"/>
    <w:rsid w:val="00C85C3D"/>
    <w:rsid w:val="00C85C47"/>
    <w:rsid w:val="00C85FAB"/>
    <w:rsid w:val="00C86365"/>
    <w:rsid w:val="00C86594"/>
    <w:rsid w:val="00C867CB"/>
    <w:rsid w:val="00C86B38"/>
    <w:rsid w:val="00C8713F"/>
    <w:rsid w:val="00C87232"/>
    <w:rsid w:val="00C872E4"/>
    <w:rsid w:val="00C873AB"/>
    <w:rsid w:val="00C8775D"/>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9C5"/>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A7A6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4F7E"/>
    <w:rsid w:val="00CB5437"/>
    <w:rsid w:val="00CB543E"/>
    <w:rsid w:val="00CB581E"/>
    <w:rsid w:val="00CB5996"/>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5CD"/>
    <w:rsid w:val="00CD1A08"/>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2E40"/>
    <w:rsid w:val="00CE3F96"/>
    <w:rsid w:val="00CE4933"/>
    <w:rsid w:val="00CE4D15"/>
    <w:rsid w:val="00CE5156"/>
    <w:rsid w:val="00CE52F4"/>
    <w:rsid w:val="00CE5547"/>
    <w:rsid w:val="00CE5604"/>
    <w:rsid w:val="00CE5C22"/>
    <w:rsid w:val="00CE664F"/>
    <w:rsid w:val="00CE6C11"/>
    <w:rsid w:val="00CE73EA"/>
    <w:rsid w:val="00CE761F"/>
    <w:rsid w:val="00CF04E4"/>
    <w:rsid w:val="00CF0728"/>
    <w:rsid w:val="00CF15B8"/>
    <w:rsid w:val="00CF23C1"/>
    <w:rsid w:val="00CF27C3"/>
    <w:rsid w:val="00CF348C"/>
    <w:rsid w:val="00CF34EF"/>
    <w:rsid w:val="00CF3980"/>
    <w:rsid w:val="00CF472C"/>
    <w:rsid w:val="00CF4ACC"/>
    <w:rsid w:val="00CF4EA9"/>
    <w:rsid w:val="00CF50E1"/>
    <w:rsid w:val="00CF5323"/>
    <w:rsid w:val="00CF5E5F"/>
    <w:rsid w:val="00CF6359"/>
    <w:rsid w:val="00CF6983"/>
    <w:rsid w:val="00CF69D7"/>
    <w:rsid w:val="00CF69E5"/>
    <w:rsid w:val="00CF77F8"/>
    <w:rsid w:val="00CF7CF7"/>
    <w:rsid w:val="00CF7DC6"/>
    <w:rsid w:val="00D002CB"/>
    <w:rsid w:val="00D00774"/>
    <w:rsid w:val="00D009D4"/>
    <w:rsid w:val="00D017DA"/>
    <w:rsid w:val="00D018AC"/>
    <w:rsid w:val="00D01DCC"/>
    <w:rsid w:val="00D01EF6"/>
    <w:rsid w:val="00D025E2"/>
    <w:rsid w:val="00D02602"/>
    <w:rsid w:val="00D02A8D"/>
    <w:rsid w:val="00D03350"/>
    <w:rsid w:val="00D03722"/>
    <w:rsid w:val="00D0396C"/>
    <w:rsid w:val="00D03F34"/>
    <w:rsid w:val="00D042B3"/>
    <w:rsid w:val="00D044D5"/>
    <w:rsid w:val="00D045C9"/>
    <w:rsid w:val="00D047D4"/>
    <w:rsid w:val="00D04E0D"/>
    <w:rsid w:val="00D05673"/>
    <w:rsid w:val="00D05683"/>
    <w:rsid w:val="00D057EA"/>
    <w:rsid w:val="00D05DB5"/>
    <w:rsid w:val="00D05E78"/>
    <w:rsid w:val="00D06073"/>
    <w:rsid w:val="00D0631C"/>
    <w:rsid w:val="00D07214"/>
    <w:rsid w:val="00D07435"/>
    <w:rsid w:val="00D076D6"/>
    <w:rsid w:val="00D07F45"/>
    <w:rsid w:val="00D12607"/>
    <w:rsid w:val="00D1292A"/>
    <w:rsid w:val="00D12AA9"/>
    <w:rsid w:val="00D12C13"/>
    <w:rsid w:val="00D12D06"/>
    <w:rsid w:val="00D12E37"/>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DA5"/>
    <w:rsid w:val="00D30EF7"/>
    <w:rsid w:val="00D310C3"/>
    <w:rsid w:val="00D31456"/>
    <w:rsid w:val="00D31466"/>
    <w:rsid w:val="00D31D5A"/>
    <w:rsid w:val="00D31F46"/>
    <w:rsid w:val="00D32462"/>
    <w:rsid w:val="00D3246B"/>
    <w:rsid w:val="00D32A09"/>
    <w:rsid w:val="00D32C9B"/>
    <w:rsid w:val="00D334B4"/>
    <w:rsid w:val="00D335EC"/>
    <w:rsid w:val="00D33D92"/>
    <w:rsid w:val="00D33E5F"/>
    <w:rsid w:val="00D33FEB"/>
    <w:rsid w:val="00D3427E"/>
    <w:rsid w:val="00D34350"/>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CE"/>
    <w:rsid w:val="00D42FE6"/>
    <w:rsid w:val="00D43098"/>
    <w:rsid w:val="00D43C94"/>
    <w:rsid w:val="00D43DF0"/>
    <w:rsid w:val="00D43F73"/>
    <w:rsid w:val="00D4442A"/>
    <w:rsid w:val="00D44C11"/>
    <w:rsid w:val="00D455B8"/>
    <w:rsid w:val="00D455C5"/>
    <w:rsid w:val="00D45D03"/>
    <w:rsid w:val="00D46933"/>
    <w:rsid w:val="00D46D84"/>
    <w:rsid w:val="00D47799"/>
    <w:rsid w:val="00D47DCC"/>
    <w:rsid w:val="00D47F4E"/>
    <w:rsid w:val="00D504FA"/>
    <w:rsid w:val="00D508EC"/>
    <w:rsid w:val="00D518FB"/>
    <w:rsid w:val="00D51942"/>
    <w:rsid w:val="00D51A08"/>
    <w:rsid w:val="00D51A28"/>
    <w:rsid w:val="00D51C39"/>
    <w:rsid w:val="00D51C88"/>
    <w:rsid w:val="00D520D8"/>
    <w:rsid w:val="00D52205"/>
    <w:rsid w:val="00D5353F"/>
    <w:rsid w:val="00D53AD9"/>
    <w:rsid w:val="00D53F69"/>
    <w:rsid w:val="00D540FE"/>
    <w:rsid w:val="00D5457F"/>
    <w:rsid w:val="00D54A38"/>
    <w:rsid w:val="00D54F46"/>
    <w:rsid w:val="00D5518E"/>
    <w:rsid w:val="00D5537E"/>
    <w:rsid w:val="00D5544A"/>
    <w:rsid w:val="00D555FB"/>
    <w:rsid w:val="00D55D66"/>
    <w:rsid w:val="00D56489"/>
    <w:rsid w:val="00D56664"/>
    <w:rsid w:val="00D56DCA"/>
    <w:rsid w:val="00D56F38"/>
    <w:rsid w:val="00D57104"/>
    <w:rsid w:val="00D575B9"/>
    <w:rsid w:val="00D57EE4"/>
    <w:rsid w:val="00D611D7"/>
    <w:rsid w:val="00D61587"/>
    <w:rsid w:val="00D618CF"/>
    <w:rsid w:val="00D619AD"/>
    <w:rsid w:val="00D61ACF"/>
    <w:rsid w:val="00D624DE"/>
    <w:rsid w:val="00D62B3F"/>
    <w:rsid w:val="00D635E6"/>
    <w:rsid w:val="00D637D5"/>
    <w:rsid w:val="00D63A37"/>
    <w:rsid w:val="00D63EC4"/>
    <w:rsid w:val="00D66166"/>
    <w:rsid w:val="00D66312"/>
    <w:rsid w:val="00D66426"/>
    <w:rsid w:val="00D665E2"/>
    <w:rsid w:val="00D668C1"/>
    <w:rsid w:val="00D669F9"/>
    <w:rsid w:val="00D66A29"/>
    <w:rsid w:val="00D66E54"/>
    <w:rsid w:val="00D6770A"/>
    <w:rsid w:val="00D67CE9"/>
    <w:rsid w:val="00D704A1"/>
    <w:rsid w:val="00D70556"/>
    <w:rsid w:val="00D706F5"/>
    <w:rsid w:val="00D70CBD"/>
    <w:rsid w:val="00D713CE"/>
    <w:rsid w:val="00D71AD9"/>
    <w:rsid w:val="00D722D5"/>
    <w:rsid w:val="00D726C7"/>
    <w:rsid w:val="00D72966"/>
    <w:rsid w:val="00D72FDF"/>
    <w:rsid w:val="00D73201"/>
    <w:rsid w:val="00D737B8"/>
    <w:rsid w:val="00D74401"/>
    <w:rsid w:val="00D749E8"/>
    <w:rsid w:val="00D74AB7"/>
    <w:rsid w:val="00D74E2D"/>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67F"/>
    <w:rsid w:val="00D8498C"/>
    <w:rsid w:val="00D849FE"/>
    <w:rsid w:val="00D84A0E"/>
    <w:rsid w:val="00D84AD5"/>
    <w:rsid w:val="00D84C75"/>
    <w:rsid w:val="00D85070"/>
    <w:rsid w:val="00D85E3A"/>
    <w:rsid w:val="00D86700"/>
    <w:rsid w:val="00D86CEF"/>
    <w:rsid w:val="00D87A68"/>
    <w:rsid w:val="00D87E64"/>
    <w:rsid w:val="00D9012E"/>
    <w:rsid w:val="00D90350"/>
    <w:rsid w:val="00D9069D"/>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6F9F"/>
    <w:rsid w:val="00D9709D"/>
    <w:rsid w:val="00D9757D"/>
    <w:rsid w:val="00D97C5A"/>
    <w:rsid w:val="00D97E11"/>
    <w:rsid w:val="00DA0356"/>
    <w:rsid w:val="00DA03F3"/>
    <w:rsid w:val="00DA0550"/>
    <w:rsid w:val="00DA0B3C"/>
    <w:rsid w:val="00DA0C71"/>
    <w:rsid w:val="00DA0F45"/>
    <w:rsid w:val="00DA0FCD"/>
    <w:rsid w:val="00DA106B"/>
    <w:rsid w:val="00DA1318"/>
    <w:rsid w:val="00DA1D9E"/>
    <w:rsid w:val="00DA20B3"/>
    <w:rsid w:val="00DA24F6"/>
    <w:rsid w:val="00DA295B"/>
    <w:rsid w:val="00DA2C35"/>
    <w:rsid w:val="00DA2D6C"/>
    <w:rsid w:val="00DA2ED8"/>
    <w:rsid w:val="00DA3303"/>
    <w:rsid w:val="00DA3E4A"/>
    <w:rsid w:val="00DA3FD7"/>
    <w:rsid w:val="00DA4787"/>
    <w:rsid w:val="00DA5382"/>
    <w:rsid w:val="00DA58C7"/>
    <w:rsid w:val="00DA5BAB"/>
    <w:rsid w:val="00DA5E4C"/>
    <w:rsid w:val="00DA6119"/>
    <w:rsid w:val="00DB078D"/>
    <w:rsid w:val="00DB0C4F"/>
    <w:rsid w:val="00DB0F05"/>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DCC"/>
    <w:rsid w:val="00DB6F32"/>
    <w:rsid w:val="00DB7204"/>
    <w:rsid w:val="00DB77C4"/>
    <w:rsid w:val="00DB77EF"/>
    <w:rsid w:val="00DB7F2B"/>
    <w:rsid w:val="00DC072F"/>
    <w:rsid w:val="00DC0A80"/>
    <w:rsid w:val="00DC11A1"/>
    <w:rsid w:val="00DC11EE"/>
    <w:rsid w:val="00DC152D"/>
    <w:rsid w:val="00DC1E71"/>
    <w:rsid w:val="00DC25D6"/>
    <w:rsid w:val="00DC2768"/>
    <w:rsid w:val="00DC295B"/>
    <w:rsid w:val="00DC32BB"/>
    <w:rsid w:val="00DC38FE"/>
    <w:rsid w:val="00DC3EA4"/>
    <w:rsid w:val="00DC4039"/>
    <w:rsid w:val="00DC426F"/>
    <w:rsid w:val="00DC49AC"/>
    <w:rsid w:val="00DC4B4C"/>
    <w:rsid w:val="00DC4DF1"/>
    <w:rsid w:val="00DC4F22"/>
    <w:rsid w:val="00DC5A41"/>
    <w:rsid w:val="00DC5CA9"/>
    <w:rsid w:val="00DC5ED4"/>
    <w:rsid w:val="00DC6721"/>
    <w:rsid w:val="00DC6829"/>
    <w:rsid w:val="00DC69FE"/>
    <w:rsid w:val="00DC6CCA"/>
    <w:rsid w:val="00DC6E0E"/>
    <w:rsid w:val="00DC72D5"/>
    <w:rsid w:val="00DC7941"/>
    <w:rsid w:val="00DD0382"/>
    <w:rsid w:val="00DD0DCB"/>
    <w:rsid w:val="00DD125C"/>
    <w:rsid w:val="00DD219C"/>
    <w:rsid w:val="00DD2B2D"/>
    <w:rsid w:val="00DD3304"/>
    <w:rsid w:val="00DD4997"/>
    <w:rsid w:val="00DD4C40"/>
    <w:rsid w:val="00DD4D73"/>
    <w:rsid w:val="00DD4E91"/>
    <w:rsid w:val="00DD68E7"/>
    <w:rsid w:val="00DD729B"/>
    <w:rsid w:val="00DE033F"/>
    <w:rsid w:val="00DE0C1B"/>
    <w:rsid w:val="00DE0E6A"/>
    <w:rsid w:val="00DE11F9"/>
    <w:rsid w:val="00DE1247"/>
    <w:rsid w:val="00DE1571"/>
    <w:rsid w:val="00DE1627"/>
    <w:rsid w:val="00DE1AA8"/>
    <w:rsid w:val="00DE1E7D"/>
    <w:rsid w:val="00DE2C4B"/>
    <w:rsid w:val="00DE2D89"/>
    <w:rsid w:val="00DE336D"/>
    <w:rsid w:val="00DE33CF"/>
    <w:rsid w:val="00DE36F8"/>
    <w:rsid w:val="00DE3E2C"/>
    <w:rsid w:val="00DE3E6E"/>
    <w:rsid w:val="00DE4684"/>
    <w:rsid w:val="00DE49B0"/>
    <w:rsid w:val="00DE4B3A"/>
    <w:rsid w:val="00DE4DC9"/>
    <w:rsid w:val="00DE4E83"/>
    <w:rsid w:val="00DE5212"/>
    <w:rsid w:val="00DE5B47"/>
    <w:rsid w:val="00DE5C97"/>
    <w:rsid w:val="00DE5D19"/>
    <w:rsid w:val="00DE623F"/>
    <w:rsid w:val="00DE62D9"/>
    <w:rsid w:val="00DE6916"/>
    <w:rsid w:val="00DE6DFD"/>
    <w:rsid w:val="00DE6FF6"/>
    <w:rsid w:val="00DE708F"/>
    <w:rsid w:val="00DE78E0"/>
    <w:rsid w:val="00DF0016"/>
    <w:rsid w:val="00DF0265"/>
    <w:rsid w:val="00DF04EE"/>
    <w:rsid w:val="00DF0972"/>
    <w:rsid w:val="00DF0B57"/>
    <w:rsid w:val="00DF0D0C"/>
    <w:rsid w:val="00DF1895"/>
    <w:rsid w:val="00DF1938"/>
    <w:rsid w:val="00DF2058"/>
    <w:rsid w:val="00DF23DF"/>
    <w:rsid w:val="00DF25E4"/>
    <w:rsid w:val="00DF262B"/>
    <w:rsid w:val="00DF27D6"/>
    <w:rsid w:val="00DF2F65"/>
    <w:rsid w:val="00DF34E3"/>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54A"/>
    <w:rsid w:val="00E11801"/>
    <w:rsid w:val="00E11991"/>
    <w:rsid w:val="00E11A0C"/>
    <w:rsid w:val="00E11E29"/>
    <w:rsid w:val="00E11EA5"/>
    <w:rsid w:val="00E120CE"/>
    <w:rsid w:val="00E120F9"/>
    <w:rsid w:val="00E1254C"/>
    <w:rsid w:val="00E12F8C"/>
    <w:rsid w:val="00E12FE1"/>
    <w:rsid w:val="00E13A9B"/>
    <w:rsid w:val="00E14715"/>
    <w:rsid w:val="00E1493F"/>
    <w:rsid w:val="00E14C3D"/>
    <w:rsid w:val="00E1504D"/>
    <w:rsid w:val="00E15263"/>
    <w:rsid w:val="00E15467"/>
    <w:rsid w:val="00E156E5"/>
    <w:rsid w:val="00E15DD7"/>
    <w:rsid w:val="00E160AA"/>
    <w:rsid w:val="00E16283"/>
    <w:rsid w:val="00E16ED0"/>
    <w:rsid w:val="00E1744F"/>
    <w:rsid w:val="00E17470"/>
    <w:rsid w:val="00E17512"/>
    <w:rsid w:val="00E175FE"/>
    <w:rsid w:val="00E17729"/>
    <w:rsid w:val="00E17A2C"/>
    <w:rsid w:val="00E17C02"/>
    <w:rsid w:val="00E20256"/>
    <w:rsid w:val="00E20AAB"/>
    <w:rsid w:val="00E20ED5"/>
    <w:rsid w:val="00E21DB9"/>
    <w:rsid w:val="00E22297"/>
    <w:rsid w:val="00E224C0"/>
    <w:rsid w:val="00E22B73"/>
    <w:rsid w:val="00E23169"/>
    <w:rsid w:val="00E23396"/>
    <w:rsid w:val="00E233D1"/>
    <w:rsid w:val="00E23C1F"/>
    <w:rsid w:val="00E24240"/>
    <w:rsid w:val="00E2485D"/>
    <w:rsid w:val="00E24B18"/>
    <w:rsid w:val="00E25CAE"/>
    <w:rsid w:val="00E25DEA"/>
    <w:rsid w:val="00E25DF4"/>
    <w:rsid w:val="00E260D5"/>
    <w:rsid w:val="00E26A24"/>
    <w:rsid w:val="00E26CFD"/>
    <w:rsid w:val="00E26EBE"/>
    <w:rsid w:val="00E27124"/>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556F"/>
    <w:rsid w:val="00E355F6"/>
    <w:rsid w:val="00E35883"/>
    <w:rsid w:val="00E36367"/>
    <w:rsid w:val="00E363B1"/>
    <w:rsid w:val="00E36762"/>
    <w:rsid w:val="00E36863"/>
    <w:rsid w:val="00E36AAF"/>
    <w:rsid w:val="00E36CFC"/>
    <w:rsid w:val="00E36E3A"/>
    <w:rsid w:val="00E3701C"/>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133"/>
    <w:rsid w:val="00E432B6"/>
    <w:rsid w:val="00E43498"/>
    <w:rsid w:val="00E43BBD"/>
    <w:rsid w:val="00E44154"/>
    <w:rsid w:val="00E44278"/>
    <w:rsid w:val="00E442B4"/>
    <w:rsid w:val="00E4446C"/>
    <w:rsid w:val="00E44661"/>
    <w:rsid w:val="00E44CAA"/>
    <w:rsid w:val="00E455F3"/>
    <w:rsid w:val="00E45683"/>
    <w:rsid w:val="00E463B4"/>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49EE"/>
    <w:rsid w:val="00E54BF0"/>
    <w:rsid w:val="00E54E1B"/>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2595"/>
    <w:rsid w:val="00E635FA"/>
    <w:rsid w:val="00E6386E"/>
    <w:rsid w:val="00E6393D"/>
    <w:rsid w:val="00E63B2E"/>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D56"/>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12B"/>
    <w:rsid w:val="00E763D6"/>
    <w:rsid w:val="00E765DD"/>
    <w:rsid w:val="00E76DDA"/>
    <w:rsid w:val="00E76DED"/>
    <w:rsid w:val="00E77724"/>
    <w:rsid w:val="00E77837"/>
    <w:rsid w:val="00E77977"/>
    <w:rsid w:val="00E77AB7"/>
    <w:rsid w:val="00E808EE"/>
    <w:rsid w:val="00E81645"/>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EA6"/>
    <w:rsid w:val="00E86F07"/>
    <w:rsid w:val="00E87070"/>
    <w:rsid w:val="00E871FF"/>
    <w:rsid w:val="00E878C5"/>
    <w:rsid w:val="00E87F0A"/>
    <w:rsid w:val="00E87FB0"/>
    <w:rsid w:val="00E90021"/>
    <w:rsid w:val="00E90634"/>
    <w:rsid w:val="00E908BD"/>
    <w:rsid w:val="00E90ABD"/>
    <w:rsid w:val="00E91755"/>
    <w:rsid w:val="00E91C8C"/>
    <w:rsid w:val="00E926D9"/>
    <w:rsid w:val="00E935F5"/>
    <w:rsid w:val="00E93A21"/>
    <w:rsid w:val="00E93C59"/>
    <w:rsid w:val="00E93D66"/>
    <w:rsid w:val="00E94102"/>
    <w:rsid w:val="00E9423E"/>
    <w:rsid w:val="00E9444E"/>
    <w:rsid w:val="00E94BD9"/>
    <w:rsid w:val="00E9502B"/>
    <w:rsid w:val="00E953BD"/>
    <w:rsid w:val="00E95A04"/>
    <w:rsid w:val="00E95A4E"/>
    <w:rsid w:val="00E963AA"/>
    <w:rsid w:val="00E968C3"/>
    <w:rsid w:val="00E96DBE"/>
    <w:rsid w:val="00E97590"/>
    <w:rsid w:val="00E979ED"/>
    <w:rsid w:val="00E97A91"/>
    <w:rsid w:val="00E97DA8"/>
    <w:rsid w:val="00EA008C"/>
    <w:rsid w:val="00EA0301"/>
    <w:rsid w:val="00EA06CC"/>
    <w:rsid w:val="00EA06F2"/>
    <w:rsid w:val="00EA0DA8"/>
    <w:rsid w:val="00EA1029"/>
    <w:rsid w:val="00EA173D"/>
    <w:rsid w:val="00EA1F81"/>
    <w:rsid w:val="00EA20F8"/>
    <w:rsid w:val="00EA216E"/>
    <w:rsid w:val="00EA21A1"/>
    <w:rsid w:val="00EA26C7"/>
    <w:rsid w:val="00EA32EC"/>
    <w:rsid w:val="00EA3DA3"/>
    <w:rsid w:val="00EA3F42"/>
    <w:rsid w:val="00EA42DD"/>
    <w:rsid w:val="00EA4855"/>
    <w:rsid w:val="00EA4D00"/>
    <w:rsid w:val="00EA4DCB"/>
    <w:rsid w:val="00EA53DA"/>
    <w:rsid w:val="00EA5718"/>
    <w:rsid w:val="00EA5DA0"/>
    <w:rsid w:val="00EA61FA"/>
    <w:rsid w:val="00EA63FC"/>
    <w:rsid w:val="00EA6F0B"/>
    <w:rsid w:val="00EA720C"/>
    <w:rsid w:val="00EA7646"/>
    <w:rsid w:val="00EA78BC"/>
    <w:rsid w:val="00EA7C5B"/>
    <w:rsid w:val="00EB0A3C"/>
    <w:rsid w:val="00EB0CEB"/>
    <w:rsid w:val="00EB1592"/>
    <w:rsid w:val="00EB1800"/>
    <w:rsid w:val="00EB1AFB"/>
    <w:rsid w:val="00EB246C"/>
    <w:rsid w:val="00EB2BA0"/>
    <w:rsid w:val="00EB346E"/>
    <w:rsid w:val="00EB366C"/>
    <w:rsid w:val="00EB37B8"/>
    <w:rsid w:val="00EB3E39"/>
    <w:rsid w:val="00EB4579"/>
    <w:rsid w:val="00EB50D9"/>
    <w:rsid w:val="00EB571B"/>
    <w:rsid w:val="00EB5AB0"/>
    <w:rsid w:val="00EB5D1C"/>
    <w:rsid w:val="00EB6290"/>
    <w:rsid w:val="00EB6748"/>
    <w:rsid w:val="00EB6B81"/>
    <w:rsid w:val="00EB70CF"/>
    <w:rsid w:val="00EB71DC"/>
    <w:rsid w:val="00EB732C"/>
    <w:rsid w:val="00EB73AC"/>
    <w:rsid w:val="00EB7920"/>
    <w:rsid w:val="00EB7B29"/>
    <w:rsid w:val="00EC033B"/>
    <w:rsid w:val="00EC04E0"/>
    <w:rsid w:val="00EC063D"/>
    <w:rsid w:val="00EC06B3"/>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50D"/>
    <w:rsid w:val="00EC46D7"/>
    <w:rsid w:val="00EC4A09"/>
    <w:rsid w:val="00EC4DA0"/>
    <w:rsid w:val="00EC524D"/>
    <w:rsid w:val="00EC5A78"/>
    <w:rsid w:val="00EC5D99"/>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0D"/>
    <w:rsid w:val="00ED2877"/>
    <w:rsid w:val="00ED2B8B"/>
    <w:rsid w:val="00ED2B99"/>
    <w:rsid w:val="00ED2C23"/>
    <w:rsid w:val="00ED2C25"/>
    <w:rsid w:val="00ED341B"/>
    <w:rsid w:val="00ED39FF"/>
    <w:rsid w:val="00ED3C07"/>
    <w:rsid w:val="00ED5447"/>
    <w:rsid w:val="00ED6148"/>
    <w:rsid w:val="00ED661C"/>
    <w:rsid w:val="00ED70B9"/>
    <w:rsid w:val="00ED728A"/>
    <w:rsid w:val="00ED7419"/>
    <w:rsid w:val="00ED782E"/>
    <w:rsid w:val="00ED79A2"/>
    <w:rsid w:val="00EE088E"/>
    <w:rsid w:val="00EE0CD3"/>
    <w:rsid w:val="00EE12A8"/>
    <w:rsid w:val="00EE1E9B"/>
    <w:rsid w:val="00EE1FAF"/>
    <w:rsid w:val="00EE22D2"/>
    <w:rsid w:val="00EE256A"/>
    <w:rsid w:val="00EE29BD"/>
    <w:rsid w:val="00EE2D9A"/>
    <w:rsid w:val="00EE2D9F"/>
    <w:rsid w:val="00EE2DA9"/>
    <w:rsid w:val="00EE35B4"/>
    <w:rsid w:val="00EE4213"/>
    <w:rsid w:val="00EE431A"/>
    <w:rsid w:val="00EE438C"/>
    <w:rsid w:val="00EE4779"/>
    <w:rsid w:val="00EE55C0"/>
    <w:rsid w:val="00EE5620"/>
    <w:rsid w:val="00EE606E"/>
    <w:rsid w:val="00EE61F1"/>
    <w:rsid w:val="00EE6527"/>
    <w:rsid w:val="00EE69C8"/>
    <w:rsid w:val="00EE7079"/>
    <w:rsid w:val="00EE7218"/>
    <w:rsid w:val="00EE7892"/>
    <w:rsid w:val="00EF02D5"/>
    <w:rsid w:val="00EF17B5"/>
    <w:rsid w:val="00EF1810"/>
    <w:rsid w:val="00EF1D30"/>
    <w:rsid w:val="00EF1EDA"/>
    <w:rsid w:val="00EF21E6"/>
    <w:rsid w:val="00EF24F0"/>
    <w:rsid w:val="00EF2709"/>
    <w:rsid w:val="00EF2876"/>
    <w:rsid w:val="00EF2D4D"/>
    <w:rsid w:val="00EF306E"/>
    <w:rsid w:val="00EF3343"/>
    <w:rsid w:val="00EF35E0"/>
    <w:rsid w:val="00EF37DA"/>
    <w:rsid w:val="00EF3BAC"/>
    <w:rsid w:val="00EF45BD"/>
    <w:rsid w:val="00EF45E3"/>
    <w:rsid w:val="00EF468F"/>
    <w:rsid w:val="00EF4AFC"/>
    <w:rsid w:val="00EF502F"/>
    <w:rsid w:val="00EF5155"/>
    <w:rsid w:val="00EF53DF"/>
    <w:rsid w:val="00EF542F"/>
    <w:rsid w:val="00EF5663"/>
    <w:rsid w:val="00EF5D21"/>
    <w:rsid w:val="00EF6170"/>
    <w:rsid w:val="00EF63EF"/>
    <w:rsid w:val="00EF66B4"/>
    <w:rsid w:val="00EF6741"/>
    <w:rsid w:val="00EF67FC"/>
    <w:rsid w:val="00EF6DBA"/>
    <w:rsid w:val="00EF7503"/>
    <w:rsid w:val="00EF7B6F"/>
    <w:rsid w:val="00EF7BCC"/>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3FCA"/>
    <w:rsid w:val="00F04195"/>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C6A"/>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3B1"/>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8C4"/>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261"/>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7FC"/>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655"/>
    <w:rsid w:val="00F52C58"/>
    <w:rsid w:val="00F532A2"/>
    <w:rsid w:val="00F53716"/>
    <w:rsid w:val="00F53892"/>
    <w:rsid w:val="00F53970"/>
    <w:rsid w:val="00F53BC5"/>
    <w:rsid w:val="00F53C9D"/>
    <w:rsid w:val="00F53E87"/>
    <w:rsid w:val="00F54F00"/>
    <w:rsid w:val="00F550A0"/>
    <w:rsid w:val="00F553B9"/>
    <w:rsid w:val="00F554A3"/>
    <w:rsid w:val="00F55999"/>
    <w:rsid w:val="00F56195"/>
    <w:rsid w:val="00F56CBD"/>
    <w:rsid w:val="00F56D1A"/>
    <w:rsid w:val="00F571A0"/>
    <w:rsid w:val="00F571F3"/>
    <w:rsid w:val="00F57348"/>
    <w:rsid w:val="00F5735F"/>
    <w:rsid w:val="00F573DA"/>
    <w:rsid w:val="00F602C3"/>
    <w:rsid w:val="00F602E9"/>
    <w:rsid w:val="00F60695"/>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523"/>
    <w:rsid w:val="00F70761"/>
    <w:rsid w:val="00F7090B"/>
    <w:rsid w:val="00F70963"/>
    <w:rsid w:val="00F70E4C"/>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2E16"/>
    <w:rsid w:val="00F83440"/>
    <w:rsid w:val="00F8394A"/>
    <w:rsid w:val="00F83A66"/>
    <w:rsid w:val="00F83BAB"/>
    <w:rsid w:val="00F83D78"/>
    <w:rsid w:val="00F848C4"/>
    <w:rsid w:val="00F84C27"/>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0A8"/>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3ED"/>
    <w:rsid w:val="00F9745A"/>
    <w:rsid w:val="00F97945"/>
    <w:rsid w:val="00F97EA2"/>
    <w:rsid w:val="00FA0157"/>
    <w:rsid w:val="00FA085B"/>
    <w:rsid w:val="00FA0952"/>
    <w:rsid w:val="00FA1430"/>
    <w:rsid w:val="00FA14F5"/>
    <w:rsid w:val="00FA1BF3"/>
    <w:rsid w:val="00FA1D41"/>
    <w:rsid w:val="00FA24F3"/>
    <w:rsid w:val="00FA26AE"/>
    <w:rsid w:val="00FA2AE5"/>
    <w:rsid w:val="00FA2F93"/>
    <w:rsid w:val="00FA3479"/>
    <w:rsid w:val="00FA375A"/>
    <w:rsid w:val="00FA397C"/>
    <w:rsid w:val="00FA4198"/>
    <w:rsid w:val="00FA55FE"/>
    <w:rsid w:val="00FA5A61"/>
    <w:rsid w:val="00FA646E"/>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21"/>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3EE3"/>
    <w:rsid w:val="00FC4716"/>
    <w:rsid w:val="00FC4774"/>
    <w:rsid w:val="00FC490D"/>
    <w:rsid w:val="00FC51CD"/>
    <w:rsid w:val="00FC54FB"/>
    <w:rsid w:val="00FC563F"/>
    <w:rsid w:val="00FC5D83"/>
    <w:rsid w:val="00FC5E47"/>
    <w:rsid w:val="00FC5F3E"/>
    <w:rsid w:val="00FC623C"/>
    <w:rsid w:val="00FC64BB"/>
    <w:rsid w:val="00FC694C"/>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1D77"/>
    <w:rsid w:val="00FE212F"/>
    <w:rsid w:val="00FE2561"/>
    <w:rsid w:val="00FE26B7"/>
    <w:rsid w:val="00FE2C63"/>
    <w:rsid w:val="00FE2E62"/>
    <w:rsid w:val="00FE3777"/>
    <w:rsid w:val="00FE3999"/>
    <w:rsid w:val="00FE3BC0"/>
    <w:rsid w:val="00FE3E13"/>
    <w:rsid w:val="00FE3FBA"/>
    <w:rsid w:val="00FE4221"/>
    <w:rsid w:val="00FE4376"/>
    <w:rsid w:val="00FE43F5"/>
    <w:rsid w:val="00FE4472"/>
    <w:rsid w:val="00FE508D"/>
    <w:rsid w:val="00FE50C9"/>
    <w:rsid w:val="00FE524B"/>
    <w:rsid w:val="00FE5909"/>
    <w:rsid w:val="00FE59B0"/>
    <w:rsid w:val="00FE5D63"/>
    <w:rsid w:val="00FE63EF"/>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5EC"/>
    <w:rsid w:val="00FF767D"/>
    <w:rsid w:val="00FF775F"/>
    <w:rsid w:val="00FF7B58"/>
    <w:rsid w:val="00FF7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nhideWhenUsed="1" w:qFormat="1"/>
    <w:lsdException w:name="heading 4" w:semiHidden="1"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ЗАГ-ГЛАВА,Заг 1,HEADING 1,Head 1,????????? 1,Subhead A"/>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Заг 2"/>
    <w:basedOn w:val="a1"/>
    <w:next w:val="a1"/>
    <w:link w:val="20"/>
    <w:qFormat/>
    <w:rsid w:val="00FE5D63"/>
    <w:pPr>
      <w:keepNext/>
      <w:spacing w:line="360" w:lineRule="auto"/>
      <w:outlineLvl w:val="1"/>
    </w:pPr>
    <w:rPr>
      <w:b/>
      <w:bCs/>
    </w:rPr>
  </w:style>
  <w:style w:type="paragraph" w:styleId="3">
    <w:name w:val="heading 3"/>
    <w:aliases w:val="H3"/>
    <w:basedOn w:val="a1"/>
    <w:next w:val="a1"/>
    <w:link w:val="30"/>
    <w:uiPriority w:val="99"/>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iPriority w:val="99"/>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ЗАГ-ГЛАВА Знак,Заг 1 Знак,HEADING 1 Знак,Head 1 Знак,????????? 1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uiPriority w:val="99"/>
    <w:rsid w:val="006B0C0C"/>
    <w:rPr>
      <w:rFonts w:ascii="Times New Roman CYR" w:eastAsia="Times New Roman" w:hAnsi="Times New Roman CYR"/>
      <w:b/>
      <w:sz w:val="28"/>
    </w:rPr>
  </w:style>
  <w:style w:type="character" w:customStyle="1" w:styleId="40">
    <w:name w:val="Заголовок 4 Знак"/>
    <w:aliases w:val="H4 Знак"/>
    <w:link w:val="4"/>
    <w:uiPriority w:val="99"/>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rsid w:val="009168BC"/>
    <w:pPr>
      <w:widowControl w:val="0"/>
    </w:pPr>
    <w:rPr>
      <w:rFonts w:ascii="Times New Roman" w:eastAsia="Times New Roman" w:hAnsi="Times New Roman"/>
    </w:rPr>
  </w:style>
  <w:style w:type="character" w:styleId="a9">
    <w:name w:val="Emphasis"/>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uiPriority w:val="99"/>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rsid w:val="006B0C0C"/>
    <w:rPr>
      <w:rFonts w:ascii="Times New Roman" w:hAnsi="Times New Roman" w:cs="Times New Roman"/>
      <w:sz w:val="26"/>
      <w:szCs w:val="26"/>
    </w:rPr>
  </w:style>
  <w:style w:type="character" w:customStyle="1" w:styleId="FontStyle14">
    <w:name w:val="Font Style14"/>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22"/>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rsid w:val="006B0C0C"/>
    <w:rPr>
      <w:rFonts w:ascii="Tahoma" w:eastAsia="Times New Roman" w:hAnsi="Tahoma" w:cs="Tahoma"/>
      <w:sz w:val="16"/>
      <w:szCs w:val="16"/>
    </w:rPr>
  </w:style>
  <w:style w:type="character" w:styleId="af5">
    <w:name w:val="annotation reference"/>
    <w:rsid w:val="006B0C0C"/>
    <w:rPr>
      <w:sz w:val="16"/>
      <w:szCs w:val="16"/>
    </w:rPr>
  </w:style>
  <w:style w:type="paragraph" w:styleId="af6">
    <w:name w:val="annotation text"/>
    <w:basedOn w:val="a1"/>
    <w:link w:val="af7"/>
    <w:rsid w:val="006B0C0C"/>
    <w:rPr>
      <w:sz w:val="20"/>
      <w:szCs w:val="20"/>
    </w:rPr>
  </w:style>
  <w:style w:type="character" w:customStyle="1" w:styleId="af7">
    <w:name w:val="Текст примечания Знак"/>
    <w:link w:val="af6"/>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ТАБЛИЦА,ПАРАГРАФ,Введение,СПИСКИ,3_Абзац списка"/>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ТАБЛИЦА Знак,ПАРАГРАФ Знак,Введение Знак,СПИСКИ Знак,3_Абзац списка Знак"/>
    <w:link w:val="afb"/>
    <w:uiPriority w:val="99"/>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uiPriority w:val="99"/>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uiPriority w:val="99"/>
    <w:rsid w:val="006B0C0C"/>
    <w:rPr>
      <w:vertAlign w:val="superscript"/>
    </w:rPr>
  </w:style>
  <w:style w:type="character" w:styleId="aff2">
    <w:name w:val="page number"/>
    <w:basedOn w:val="a2"/>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qFormat/>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qFormat/>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rsid w:val="00DA2ED8"/>
    <w:rPr>
      <w:rFonts w:ascii="Tahoma" w:hAnsi="Tahoma"/>
      <w:shd w:val="clear" w:color="auto" w:fill="000080"/>
    </w:rPr>
  </w:style>
  <w:style w:type="paragraph" w:styleId="afff7">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uiPriority w:val="35"/>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uiPriority w:val="99"/>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B06AEB"/>
    <w:pPr>
      <w:jc w:val="both"/>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uiPriority w:val="99"/>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uiPriority w:val="99"/>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rsid w:val="003B2D74"/>
    <w:pPr>
      <w:widowControl w:val="0"/>
      <w:autoSpaceDE w:val="0"/>
      <w:autoSpaceDN w:val="0"/>
      <w:adjustRightInd w:val="0"/>
      <w:spacing w:line="317" w:lineRule="exact"/>
      <w:ind w:firstLine="864"/>
    </w:pPr>
  </w:style>
  <w:style w:type="paragraph" w:customStyle="1" w:styleId="Style23">
    <w:name w:val="Style23"/>
    <w:basedOn w:val="a1"/>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uiPriority w:val="99"/>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1pt">
    <w:name w:val="Основной текст + 11 pt"/>
    <w:rsid w:val="00EF542F"/>
    <w:rPr>
      <w:rFonts w:ascii="Times New Roman" w:eastAsia="Times New Roman" w:hAnsi="Times New Roman" w:cs="Times New Roman"/>
      <w:b w:val="0"/>
      <w:bCs w:val="0"/>
      <w:i w:val="0"/>
      <w:iCs w:val="0"/>
      <w:smallCaps w:val="0"/>
      <w:strike w:val="0"/>
      <w:color w:val="000000"/>
      <w:spacing w:val="-2"/>
      <w:w w:val="100"/>
      <w:position w:val="0"/>
      <w:sz w:val="22"/>
      <w:szCs w:val="22"/>
      <w:u w:val="none"/>
      <w:shd w:val="clear" w:color="auto" w:fill="FFFFFF"/>
      <w:lang w:val="ru-RU"/>
    </w:rPr>
  </w:style>
  <w:style w:type="paragraph" w:customStyle="1" w:styleId="affffffc">
    <w:basedOn w:val="a1"/>
    <w:next w:val="a5"/>
    <w:qFormat/>
    <w:rsid w:val="002F5F0D"/>
    <w:pPr>
      <w:jc w:val="center"/>
    </w:pPr>
    <w:rPr>
      <w:b/>
      <w:sz w:val="28"/>
      <w:szCs w:val="20"/>
      <w:lang w:val="x-none" w:eastAsia="x-none"/>
    </w:rPr>
  </w:style>
  <w:style w:type="paragraph" w:styleId="4f">
    <w:name w:val="List 4"/>
    <w:basedOn w:val="a1"/>
    <w:uiPriority w:val="99"/>
    <w:rsid w:val="002F5F0D"/>
    <w:pPr>
      <w:widowControl w:val="0"/>
      <w:autoSpaceDE w:val="0"/>
      <w:autoSpaceDN w:val="0"/>
      <w:adjustRightInd w:val="0"/>
      <w:ind w:left="1132" w:hanging="283"/>
    </w:pPr>
    <w:rPr>
      <w:sz w:val="20"/>
      <w:szCs w:val="20"/>
    </w:rPr>
  </w:style>
  <w:style w:type="paragraph" w:customStyle="1" w:styleId="msonormalmrcssattr">
    <w:name w:val="msonormal_mr_css_attr"/>
    <w:basedOn w:val="a1"/>
    <w:rsid w:val="002F5F0D"/>
    <w:pPr>
      <w:spacing w:before="100" w:beforeAutospacing="1" w:after="100" w:afterAutospacing="1"/>
    </w:pPr>
  </w:style>
  <w:style w:type="paragraph" w:customStyle="1" w:styleId="ParagraphStyle13">
    <w:name w:val="ParagraphStyle13"/>
    <w:hidden/>
    <w:rsid w:val="002F5F0D"/>
    <w:pPr>
      <w:jc w:val="center"/>
    </w:pPr>
    <w:rPr>
      <w:sz w:val="22"/>
      <w:szCs w:val="22"/>
    </w:rPr>
  </w:style>
  <w:style w:type="character" w:customStyle="1" w:styleId="CharacterStyle6">
    <w:name w:val="CharacterStyle6"/>
    <w:hidden/>
    <w:rsid w:val="002F5F0D"/>
    <w:rPr>
      <w:rFonts w:ascii="Times New Roman" w:eastAsia="Times New Roman" w:hAnsi="Times New Roman"/>
      <w:b/>
      <w:i w:val="0"/>
      <w:strike w:val="0"/>
      <w:noProof/>
      <w:color w:val="000000"/>
      <w:sz w:val="24"/>
      <w:szCs w:val="24"/>
      <w:u w:val="none"/>
    </w:rPr>
  </w:style>
  <w:style w:type="paragraph" w:customStyle="1" w:styleId="ParagraphStyle19">
    <w:name w:val="ParagraphStyle19"/>
    <w:hidden/>
    <w:rsid w:val="002F5F0D"/>
    <w:rPr>
      <w:sz w:val="22"/>
      <w:szCs w:val="22"/>
    </w:rPr>
  </w:style>
  <w:style w:type="character" w:customStyle="1" w:styleId="CharacterStyle8">
    <w:name w:val="CharacterStyle8"/>
    <w:hidden/>
    <w:rsid w:val="002F5F0D"/>
    <w:rPr>
      <w:rFonts w:ascii="Times New Roman" w:eastAsia="Times New Roman" w:hAnsi="Times New Roman"/>
      <w:b w:val="0"/>
      <w:i w:val="0"/>
      <w:strike w:val="0"/>
      <w:noProof/>
      <w:color w:val="000000"/>
      <w:sz w:val="18"/>
      <w:szCs w:val="18"/>
      <w:u w:val="none"/>
    </w:rPr>
  </w:style>
  <w:style w:type="paragraph" w:customStyle="1" w:styleId="ParagraphStyle21">
    <w:name w:val="ParagraphStyle21"/>
    <w:hidden/>
    <w:rsid w:val="002F5F0D"/>
    <w:pPr>
      <w:jc w:val="center"/>
    </w:pPr>
    <w:rPr>
      <w:sz w:val="22"/>
      <w:szCs w:val="22"/>
    </w:rPr>
  </w:style>
  <w:style w:type="character" w:customStyle="1" w:styleId="CharacterStyle9">
    <w:name w:val="CharacterStyle9"/>
    <w:hidden/>
    <w:rsid w:val="002F5F0D"/>
    <w:rPr>
      <w:rFonts w:ascii="Times New Roman" w:eastAsia="Times New Roman" w:hAnsi="Times New Roman"/>
      <w:b w:val="0"/>
      <w:i/>
      <w:strike w:val="0"/>
      <w:noProof/>
      <w:color w:val="000000"/>
      <w:sz w:val="18"/>
      <w:szCs w:val="18"/>
      <w:u w:val="none"/>
    </w:rPr>
  </w:style>
  <w:style w:type="character" w:customStyle="1" w:styleId="CharacterStyle12">
    <w:name w:val="CharacterStyle12"/>
    <w:hidden/>
    <w:rsid w:val="002F5F0D"/>
    <w:rPr>
      <w:rFonts w:ascii="Times New Roman" w:eastAsia="Times New Roman" w:hAnsi="Times New Roman"/>
      <w:b w:val="0"/>
      <w:i/>
      <w:strike w:val="0"/>
      <w:noProof/>
      <w:color w:val="000000"/>
      <w:sz w:val="16"/>
      <w:szCs w:val="16"/>
      <w:u w:val="none"/>
    </w:rPr>
  </w:style>
  <w:style w:type="paragraph" w:customStyle="1" w:styleId="ParagraphStyle30">
    <w:name w:val="ParagraphStyle30"/>
    <w:hidden/>
    <w:rsid w:val="002F5F0D"/>
    <w:pPr>
      <w:jc w:val="center"/>
    </w:pPr>
    <w:rPr>
      <w:sz w:val="22"/>
      <w:szCs w:val="22"/>
    </w:rPr>
  </w:style>
  <w:style w:type="character" w:customStyle="1" w:styleId="CharacterStyle14">
    <w:name w:val="CharacterStyle14"/>
    <w:hidden/>
    <w:rsid w:val="002F5F0D"/>
    <w:rPr>
      <w:rFonts w:ascii="Times New Roman" w:eastAsia="Times New Roman" w:hAnsi="Times New Roman"/>
      <w:b w:val="0"/>
      <w:i/>
      <w:strike w:val="0"/>
      <w:noProof/>
      <w:color w:val="000000"/>
      <w:sz w:val="18"/>
      <w:szCs w:val="18"/>
      <w:u w:val="none"/>
    </w:rPr>
  </w:style>
  <w:style w:type="paragraph" w:customStyle="1" w:styleId="ParagraphStyle23">
    <w:name w:val="ParagraphStyle23"/>
    <w:hidden/>
    <w:rsid w:val="002F5F0D"/>
    <w:rPr>
      <w:sz w:val="22"/>
      <w:szCs w:val="22"/>
    </w:rPr>
  </w:style>
  <w:style w:type="character" w:customStyle="1" w:styleId="CharacterStyle10">
    <w:name w:val="CharacterStyle10"/>
    <w:hidden/>
    <w:rsid w:val="002F5F0D"/>
    <w:rPr>
      <w:rFonts w:ascii="Times New Roman" w:eastAsia="Times New Roman" w:hAnsi="Times New Roman"/>
      <w:b w:val="0"/>
      <w:i w:val="0"/>
      <w:strike w:val="0"/>
      <w:noProof/>
      <w:color w:val="000000"/>
      <w:sz w:val="22"/>
      <w:szCs w:val="22"/>
      <w:u w:val="none"/>
    </w:rPr>
  </w:style>
  <w:style w:type="paragraph" w:customStyle="1" w:styleId="ParagraphStyle32">
    <w:name w:val="ParagraphStyle32"/>
    <w:hidden/>
    <w:rsid w:val="002F5F0D"/>
    <w:pPr>
      <w:jc w:val="center"/>
    </w:pPr>
    <w:rPr>
      <w:sz w:val="22"/>
      <w:szCs w:val="22"/>
    </w:rPr>
  </w:style>
  <w:style w:type="character" w:customStyle="1" w:styleId="CharacterStyle15">
    <w:name w:val="CharacterStyle15"/>
    <w:hidden/>
    <w:rsid w:val="002F5F0D"/>
    <w:rPr>
      <w:rFonts w:ascii="Times New Roman" w:eastAsia="Times New Roman" w:hAnsi="Times New Roman"/>
      <w:b w:val="0"/>
      <w:i w:val="0"/>
      <w:strike w:val="0"/>
      <w:noProof/>
      <w:color w:val="000000"/>
      <w:sz w:val="16"/>
      <w:szCs w:val="16"/>
      <w:u w:val="none"/>
    </w:rPr>
  </w:style>
  <w:style w:type="paragraph" w:customStyle="1" w:styleId="ParagraphStyle40">
    <w:name w:val="ParagraphStyle40"/>
    <w:hidden/>
    <w:rsid w:val="002F5F0D"/>
    <w:pPr>
      <w:jc w:val="center"/>
    </w:pPr>
    <w:rPr>
      <w:sz w:val="22"/>
      <w:szCs w:val="22"/>
    </w:rPr>
  </w:style>
  <w:style w:type="character" w:customStyle="1" w:styleId="CharacterStyle19">
    <w:name w:val="CharacterStyle19"/>
    <w:hidden/>
    <w:rsid w:val="002F5F0D"/>
    <w:rPr>
      <w:rFonts w:ascii="Times New Roman" w:eastAsia="Times New Roman" w:hAnsi="Times New Roman"/>
      <w:b w:val="0"/>
      <w:i w:val="0"/>
      <w:strike w:val="0"/>
      <w:noProof/>
      <w:color w:val="000000"/>
      <w:sz w:val="16"/>
      <w:szCs w:val="16"/>
      <w:u w:val="none"/>
    </w:rPr>
  </w:style>
  <w:style w:type="paragraph" w:customStyle="1" w:styleId="ParagraphStyle48">
    <w:name w:val="ParagraphStyle48"/>
    <w:hidden/>
    <w:rsid w:val="002F5F0D"/>
    <w:pPr>
      <w:jc w:val="right"/>
    </w:pPr>
    <w:rPr>
      <w:sz w:val="22"/>
      <w:szCs w:val="22"/>
    </w:rPr>
  </w:style>
  <w:style w:type="character" w:customStyle="1" w:styleId="CharacterStyle23">
    <w:name w:val="CharacterStyle23"/>
    <w:hidden/>
    <w:rsid w:val="002F5F0D"/>
    <w:rPr>
      <w:rFonts w:ascii="Times New Roman" w:eastAsia="Times New Roman" w:hAnsi="Times New Roman"/>
      <w:b w:val="0"/>
      <w:i w:val="0"/>
      <w:strike w:val="0"/>
      <w:noProof/>
      <w:color w:val="000000"/>
      <w:sz w:val="18"/>
      <w:szCs w:val="18"/>
      <w:u w:val="none"/>
    </w:rPr>
  </w:style>
  <w:style w:type="paragraph" w:customStyle="1" w:styleId="ParagraphStyle52">
    <w:name w:val="ParagraphStyle52"/>
    <w:hidden/>
    <w:rsid w:val="002F5F0D"/>
    <w:pPr>
      <w:jc w:val="right"/>
    </w:pPr>
    <w:rPr>
      <w:sz w:val="22"/>
      <w:szCs w:val="22"/>
    </w:rPr>
  </w:style>
  <w:style w:type="character" w:customStyle="1" w:styleId="CharacterStyle25">
    <w:name w:val="CharacterStyle25"/>
    <w:hidden/>
    <w:rsid w:val="002F5F0D"/>
    <w:rPr>
      <w:rFonts w:ascii="Times New Roman" w:eastAsia="Times New Roman" w:hAnsi="Times New Roman"/>
      <w:b w:val="0"/>
      <w:i w:val="0"/>
      <w:strike w:val="0"/>
      <w:noProof/>
      <w:color w:val="000000"/>
      <w:sz w:val="18"/>
      <w:szCs w:val="18"/>
      <w:u w:val="none"/>
    </w:rPr>
  </w:style>
  <w:style w:type="paragraph" w:customStyle="1" w:styleId="ParagraphStyle17">
    <w:name w:val="ParagraphStyle17"/>
    <w:hidden/>
    <w:rsid w:val="002F5F0D"/>
    <w:pPr>
      <w:shd w:val="clear" w:color="auto" w:fill="FFFFFF"/>
      <w:jc w:val="center"/>
    </w:pPr>
    <w:rPr>
      <w:sz w:val="22"/>
      <w:szCs w:val="22"/>
    </w:rPr>
  </w:style>
  <w:style w:type="character" w:customStyle="1" w:styleId="CharacterStyle7">
    <w:name w:val="CharacterStyle7"/>
    <w:hidden/>
    <w:rsid w:val="002F5F0D"/>
    <w:rPr>
      <w:rFonts w:ascii="Times New Roman" w:eastAsia="Times New Roman" w:hAnsi="Times New Roman"/>
      <w:b/>
      <w:i w:val="0"/>
      <w:strike w:val="0"/>
      <w:noProof/>
      <w:color w:val="000000"/>
      <w:sz w:val="22"/>
      <w:szCs w:val="22"/>
      <w:u w:val="none"/>
    </w:rPr>
  </w:style>
  <w:style w:type="character" w:customStyle="1" w:styleId="CharacterStyle26">
    <w:name w:val="CharacterStyle26"/>
    <w:hidden/>
    <w:rsid w:val="002F5F0D"/>
    <w:rPr>
      <w:rFonts w:ascii="Times New Roman" w:eastAsia="Times New Roman" w:hAnsi="Times New Roman"/>
      <w:b/>
      <w:i w:val="0"/>
      <w:strike w:val="0"/>
      <w:noProof/>
      <w:color w:val="000000"/>
      <w:sz w:val="22"/>
      <w:szCs w:val="22"/>
      <w:u w:val="none"/>
    </w:rPr>
  </w:style>
  <w:style w:type="paragraph" w:customStyle="1" w:styleId="ParagraphStyle18">
    <w:name w:val="ParagraphStyle18"/>
    <w:hidden/>
    <w:rsid w:val="002F5F0D"/>
    <w:pPr>
      <w:ind w:left="62" w:right="56"/>
      <w:jc w:val="right"/>
    </w:pPr>
    <w:rPr>
      <w:sz w:val="22"/>
      <w:szCs w:val="22"/>
    </w:rPr>
  </w:style>
  <w:style w:type="character" w:customStyle="1" w:styleId="CharacterStyle17">
    <w:name w:val="CharacterStyle17"/>
    <w:hidden/>
    <w:rsid w:val="002F5F0D"/>
    <w:rPr>
      <w:rFonts w:ascii="Times New Roman" w:eastAsia="Times New Roman" w:hAnsi="Times New Roman"/>
      <w:b w:val="0"/>
      <w:i w:val="0"/>
      <w:strike w:val="0"/>
      <w:noProof/>
      <w:color w:val="000000"/>
      <w:sz w:val="24"/>
      <w:szCs w:val="24"/>
      <w:u w:val="none"/>
    </w:rPr>
  </w:style>
  <w:style w:type="character" w:customStyle="1" w:styleId="CharacterStyle18">
    <w:name w:val="CharacterStyle18"/>
    <w:hidden/>
    <w:rsid w:val="002F5F0D"/>
    <w:rPr>
      <w:rFonts w:ascii="Times New Roman" w:eastAsia="Times New Roman" w:hAnsi="Times New Roman"/>
      <w:b w:val="0"/>
      <w:i w:val="0"/>
      <w:strike w:val="0"/>
      <w:noProof/>
      <w:color w:val="000000"/>
      <w:sz w:val="24"/>
      <w:szCs w:val="24"/>
      <w:u w:val="none"/>
    </w:rPr>
  </w:style>
  <w:style w:type="character" w:customStyle="1" w:styleId="CharacterStyle5">
    <w:name w:val="CharacterStyle5"/>
    <w:hidden/>
    <w:rsid w:val="002F5F0D"/>
    <w:rPr>
      <w:rFonts w:ascii="Times New Roman" w:eastAsia="Times New Roman" w:hAnsi="Times New Roman"/>
      <w:b/>
      <w:i w:val="0"/>
      <w:strike w:val="0"/>
      <w:noProof/>
      <w:color w:val="000000"/>
      <w:sz w:val="24"/>
      <w:szCs w:val="24"/>
      <w:u w:val="none"/>
    </w:rPr>
  </w:style>
  <w:style w:type="paragraph" w:customStyle="1" w:styleId="ParagraphStyle51">
    <w:name w:val="ParagraphStyle51"/>
    <w:hidden/>
    <w:rsid w:val="002F5F0D"/>
    <w:rPr>
      <w:sz w:val="22"/>
      <w:szCs w:val="22"/>
    </w:rPr>
  </w:style>
  <w:style w:type="paragraph" w:customStyle="1" w:styleId="ParagraphStyle46">
    <w:name w:val="ParagraphStyle46"/>
    <w:hidden/>
    <w:rsid w:val="002F5F0D"/>
    <w:pPr>
      <w:jc w:val="right"/>
    </w:pPr>
    <w:rPr>
      <w:sz w:val="22"/>
      <w:szCs w:val="22"/>
    </w:rPr>
  </w:style>
  <w:style w:type="character" w:customStyle="1" w:styleId="CharacterStyle22">
    <w:name w:val="CharacterStyle22"/>
    <w:hidden/>
    <w:rsid w:val="002F5F0D"/>
    <w:rPr>
      <w:rFonts w:ascii="Times New Roman" w:eastAsia="Times New Roman" w:hAnsi="Times New Roman"/>
      <w:b w:val="0"/>
      <w:i w:val="0"/>
      <w:strike w:val="0"/>
      <w:noProof/>
      <w:color w:val="000000"/>
      <w:sz w:val="18"/>
      <w:szCs w:val="18"/>
      <w:u w:val="none"/>
    </w:rPr>
  </w:style>
  <w:style w:type="paragraph" w:customStyle="1" w:styleId="ParagraphStyle50">
    <w:name w:val="ParagraphStyle50"/>
    <w:hidden/>
    <w:rsid w:val="002F5F0D"/>
    <w:pPr>
      <w:jc w:val="right"/>
    </w:pPr>
    <w:rPr>
      <w:sz w:val="22"/>
      <w:szCs w:val="22"/>
    </w:rPr>
  </w:style>
  <w:style w:type="character" w:customStyle="1" w:styleId="CharacterStyle24">
    <w:name w:val="CharacterStyle24"/>
    <w:hidden/>
    <w:rsid w:val="002F5F0D"/>
    <w:rPr>
      <w:rFonts w:ascii="Times New Roman" w:eastAsia="Times New Roman" w:hAnsi="Times New Roman"/>
      <w:b w:val="0"/>
      <w:i w:val="0"/>
      <w:strike w:val="0"/>
      <w:noProof/>
      <w:color w:val="000000"/>
      <w:sz w:val="18"/>
      <w:szCs w:val="18"/>
      <w:u w:val="none"/>
    </w:rPr>
  </w:style>
  <w:style w:type="paragraph" w:customStyle="1" w:styleId="ParagraphStyle38">
    <w:name w:val="ParagraphStyle38"/>
    <w:hidden/>
    <w:rsid w:val="002F5F0D"/>
    <w:pPr>
      <w:jc w:val="center"/>
    </w:pPr>
    <w:rPr>
      <w:sz w:val="22"/>
      <w:szCs w:val="22"/>
    </w:rPr>
  </w:style>
  <w:style w:type="paragraph" w:customStyle="1" w:styleId="ParagraphStyle34">
    <w:name w:val="ParagraphStyle34"/>
    <w:hidden/>
    <w:rsid w:val="002F5F0D"/>
    <w:pPr>
      <w:jc w:val="center"/>
    </w:pPr>
    <w:rPr>
      <w:sz w:val="22"/>
      <w:szCs w:val="22"/>
    </w:rPr>
  </w:style>
  <w:style w:type="character" w:customStyle="1" w:styleId="CharacterStyle16">
    <w:name w:val="CharacterStyle16"/>
    <w:hidden/>
    <w:rsid w:val="002F5F0D"/>
    <w:rPr>
      <w:rFonts w:ascii="Times New Roman" w:eastAsia="Times New Roman" w:hAnsi="Times New Roman"/>
      <w:b/>
      <w:i w:val="0"/>
      <w:strike w:val="0"/>
      <w:noProof/>
      <w:color w:val="000000"/>
      <w:sz w:val="18"/>
      <w:szCs w:val="18"/>
      <w:u w:val="none"/>
    </w:rPr>
  </w:style>
  <w:style w:type="paragraph" w:customStyle="1" w:styleId="ParagraphStyle36">
    <w:name w:val="ParagraphStyle36"/>
    <w:hidden/>
    <w:rsid w:val="002F5F0D"/>
    <w:pPr>
      <w:jc w:val="center"/>
    </w:pPr>
    <w:rPr>
      <w:sz w:val="22"/>
      <w:szCs w:val="22"/>
    </w:rPr>
  </w:style>
  <w:style w:type="paragraph" w:customStyle="1" w:styleId="ParagraphStyle49">
    <w:name w:val="ParagraphStyle49"/>
    <w:hidden/>
    <w:rsid w:val="002F5F0D"/>
    <w:pPr>
      <w:pBdr>
        <w:bottom w:val="single" w:sz="6" w:space="0" w:color="000000"/>
        <w:right w:val="single" w:sz="6" w:space="0" w:color="000000"/>
      </w:pBdr>
    </w:pPr>
    <w:rPr>
      <w:sz w:val="22"/>
      <w:szCs w:val="22"/>
    </w:rPr>
  </w:style>
  <w:style w:type="character" w:customStyle="1" w:styleId="FakeCharacterStyle">
    <w:name w:val="FakeCharacterStyle"/>
    <w:hidden/>
    <w:rsid w:val="002F5F0D"/>
    <w:rPr>
      <w:sz w:val="1"/>
      <w:szCs w:val="1"/>
    </w:rPr>
  </w:style>
  <w:style w:type="paragraph" w:customStyle="1" w:styleId="dt-p">
    <w:name w:val="dt-p"/>
    <w:basedOn w:val="a1"/>
    <w:rsid w:val="002F5F0D"/>
    <w:pPr>
      <w:spacing w:before="100" w:beforeAutospacing="1" w:after="100" w:afterAutospacing="1"/>
    </w:pPr>
  </w:style>
  <w:style w:type="character" w:customStyle="1" w:styleId="dt-m">
    <w:name w:val="dt-m"/>
    <w:basedOn w:val="a2"/>
    <w:rsid w:val="002F5F0D"/>
  </w:style>
  <w:style w:type="paragraph" w:customStyle="1" w:styleId="ParagraphStyle11">
    <w:name w:val="ParagraphStyle11"/>
    <w:hidden/>
    <w:rsid w:val="002F5F0D"/>
    <w:pPr>
      <w:jc w:val="center"/>
    </w:pPr>
    <w:rPr>
      <w:sz w:val="22"/>
      <w:szCs w:val="22"/>
    </w:rPr>
  </w:style>
  <w:style w:type="paragraph" w:customStyle="1" w:styleId="ParagraphStyle54">
    <w:name w:val="ParagraphStyle54"/>
    <w:hidden/>
    <w:rsid w:val="002F5F0D"/>
    <w:pPr>
      <w:jc w:val="both"/>
    </w:pPr>
    <w:rPr>
      <w:sz w:val="22"/>
      <w:szCs w:val="22"/>
    </w:rPr>
  </w:style>
  <w:style w:type="character" w:customStyle="1" w:styleId="CharacterStyle27">
    <w:name w:val="CharacterStyle27"/>
    <w:hidden/>
    <w:rsid w:val="002F5F0D"/>
    <w:rPr>
      <w:rFonts w:ascii="Times New Roman" w:eastAsia="Times New Roman" w:hAnsi="Times New Roman"/>
      <w:b w:val="0"/>
      <w:i w:val="0"/>
      <w:strike w:val="0"/>
      <w:noProof/>
      <w:color w:val="000000"/>
      <w:sz w:val="22"/>
      <w:szCs w:val="22"/>
      <w:u w:val="none"/>
    </w:rPr>
  </w:style>
  <w:style w:type="character" w:styleId="affffffd">
    <w:name w:val="Intense Emphasis"/>
    <w:uiPriority w:val="21"/>
    <w:qFormat/>
    <w:rsid w:val="002F5F0D"/>
    <w:rPr>
      <w:b/>
      <w:i/>
      <w:sz w:val="24"/>
      <w:szCs w:val="24"/>
      <w:u w:val="single"/>
    </w:rPr>
  </w:style>
  <w:style w:type="paragraph" w:customStyle="1" w:styleId="tekstob">
    <w:name w:val="tekstob"/>
    <w:basedOn w:val="a1"/>
    <w:rsid w:val="002F5F0D"/>
    <w:pPr>
      <w:spacing w:before="100" w:beforeAutospacing="1" w:after="100" w:afterAutospacing="1"/>
    </w:pPr>
  </w:style>
  <w:style w:type="paragraph" w:customStyle="1" w:styleId="ParagraphStyle9">
    <w:name w:val="ParagraphStyle9"/>
    <w:hidden/>
    <w:rsid w:val="002F5F0D"/>
    <w:pPr>
      <w:ind w:left="62" w:right="56"/>
      <w:jc w:val="right"/>
    </w:pPr>
    <w:rPr>
      <w:sz w:val="22"/>
      <w:szCs w:val="22"/>
    </w:rPr>
  </w:style>
  <w:style w:type="paragraph" w:customStyle="1" w:styleId="ParagraphStyle10">
    <w:name w:val="ParagraphStyle10"/>
    <w:hidden/>
    <w:rsid w:val="002F5F0D"/>
    <w:pPr>
      <w:ind w:left="62" w:right="56"/>
    </w:pPr>
    <w:rPr>
      <w:sz w:val="22"/>
      <w:szCs w:val="22"/>
    </w:rPr>
  </w:style>
  <w:style w:type="paragraph" w:customStyle="1" w:styleId="ParagraphStyle5">
    <w:name w:val="ParagraphStyle5"/>
    <w:hidden/>
    <w:rsid w:val="002F5F0D"/>
    <w:pPr>
      <w:ind w:left="28" w:right="28"/>
    </w:pPr>
    <w:rPr>
      <w:sz w:val="22"/>
      <w:szCs w:val="22"/>
    </w:rPr>
  </w:style>
  <w:style w:type="character" w:customStyle="1" w:styleId="CharacterStyle3">
    <w:name w:val="CharacterStyle3"/>
    <w:hidden/>
    <w:rsid w:val="002F5F0D"/>
    <w:rPr>
      <w:rFonts w:ascii="Times New Roman" w:eastAsia="Times New Roman" w:hAnsi="Times New Roman"/>
      <w:b w:val="0"/>
      <w:i w:val="0"/>
      <w:strike w:val="0"/>
      <w:noProof/>
      <w:color w:val="000000"/>
      <w:sz w:val="20"/>
      <w:szCs w:val="20"/>
      <w:u w:val="none"/>
    </w:rPr>
  </w:style>
  <w:style w:type="paragraph" w:customStyle="1" w:styleId="TextBasTxt">
    <w:name w:val="TextBasTxt"/>
    <w:basedOn w:val="a1"/>
    <w:qFormat/>
    <w:rsid w:val="002F5F0D"/>
    <w:pPr>
      <w:suppressAutoHyphens/>
      <w:autoSpaceDE w:val="0"/>
      <w:autoSpaceDN w:val="0"/>
      <w:adjustRightInd w:val="0"/>
      <w:ind w:firstLine="567"/>
      <w:jc w:val="both"/>
    </w:pPr>
    <w:rPr>
      <w:lang w:eastAsia="zh-CN"/>
    </w:rPr>
  </w:style>
  <w:style w:type="paragraph" w:customStyle="1" w:styleId="affffffe">
    <w:basedOn w:val="a1"/>
    <w:next w:val="a5"/>
    <w:qFormat/>
    <w:rsid w:val="00810962"/>
    <w:pPr>
      <w:jc w:val="center"/>
    </w:pPr>
    <w:rPr>
      <w:b/>
      <w:sz w:val="28"/>
      <w:szCs w:val="20"/>
      <w:lang w:val="x-none" w:eastAsia="x-none"/>
    </w:rPr>
  </w:style>
  <w:style w:type="character" w:customStyle="1" w:styleId="afffffff">
    <w:name w:val="Неразрешенное упоминание"/>
    <w:uiPriority w:val="99"/>
    <w:unhideWhenUsed/>
    <w:rsid w:val="00810962"/>
    <w:rPr>
      <w:color w:val="605E5C"/>
      <w:shd w:val="clear" w:color="auto" w:fill="E1DFDD"/>
    </w:rPr>
  </w:style>
  <w:style w:type="character" w:customStyle="1" w:styleId="docdata">
    <w:name w:val="docdata"/>
    <w:aliases w:val="docy,v5,1885,bqiaagaaeyqcaaagiaiaaao7baaabckeaaaaaaaaaaaaaaaaaaaaaaaaaaaaaaaaaaaaaaaaaaaaaaaaaaaaaaaaaaaaaaaaaaaaaaaaaaaaaaaaaaaaaaaaaaaaaaaaaaaaaaaaaaaaaaaaaaaaaaaaaaaaaaaaaaaaaaaaaaaaaaaaaaaaaaaaaaaaaaaaaaaaaaaaaaaaaaaaaaaaaaaaaaaaaaaaaaaaaaaa"/>
    <w:basedOn w:val="a2"/>
    <w:rsid w:val="00587197"/>
  </w:style>
  <w:style w:type="character" w:customStyle="1" w:styleId="serp-urlitem">
    <w:name w:val="serp-url__item"/>
    <w:rsid w:val="00AE6E69"/>
  </w:style>
  <w:style w:type="paragraph" w:customStyle="1" w:styleId="11Char">
    <w:name w:val="Знак1 Знак Знак Знак Знак Знак Знак Знак Знак1 Char"/>
    <w:basedOn w:val="a1"/>
    <w:rsid w:val="00AE6E69"/>
    <w:pPr>
      <w:spacing w:after="160" w:line="240" w:lineRule="exact"/>
    </w:pPr>
    <w:rPr>
      <w:rFonts w:ascii="Verdana" w:hAnsi="Verdana"/>
      <w:sz w:val="20"/>
      <w:szCs w:val="20"/>
      <w:lang w:val="en-US" w:eastAsia="en-US"/>
    </w:rPr>
  </w:style>
  <w:style w:type="paragraph" w:customStyle="1" w:styleId="1fff0">
    <w:name w:val="Знак Знак Знак Знак1 Знак Знак Знак Знак Знак Знак"/>
    <w:basedOn w:val="a1"/>
    <w:rsid w:val="00AE6E69"/>
    <w:pPr>
      <w:widowControl w:val="0"/>
      <w:adjustRightInd w:val="0"/>
      <w:spacing w:after="160" w:line="240" w:lineRule="exact"/>
      <w:jc w:val="right"/>
    </w:pPr>
    <w:rPr>
      <w:sz w:val="20"/>
      <w:szCs w:val="20"/>
      <w:lang w:val="en-GB" w:eastAsia="en-US"/>
    </w:rPr>
  </w:style>
  <w:style w:type="paragraph" w:customStyle="1" w:styleId="afffffff0">
    <w:name w:val="Знак Знак Знак Знак Знак Знак Знак Знак Знак"/>
    <w:basedOn w:val="a1"/>
    <w:rsid w:val="00AE6E69"/>
    <w:pPr>
      <w:spacing w:before="100" w:beforeAutospacing="1" w:after="100" w:afterAutospacing="1"/>
    </w:pPr>
    <w:rPr>
      <w:rFonts w:ascii="Tahoma" w:hAnsi="Tahoma" w:cs="Tahoma"/>
      <w:sz w:val="20"/>
      <w:szCs w:val="20"/>
      <w:lang w:val="en-US" w:eastAsia="en-US"/>
    </w:rPr>
  </w:style>
  <w:style w:type="paragraph" w:customStyle="1" w:styleId="afffffff1">
    <w:name w:val="Нормальный (таблица)"/>
    <w:basedOn w:val="a1"/>
    <w:next w:val="a1"/>
    <w:rsid w:val="00AE6E69"/>
    <w:pPr>
      <w:widowControl w:val="0"/>
      <w:autoSpaceDE w:val="0"/>
      <w:autoSpaceDN w:val="0"/>
      <w:adjustRightInd w:val="0"/>
      <w:jc w:val="both"/>
    </w:pPr>
    <w:rPr>
      <w:rFonts w:ascii="Arial" w:hAnsi="Arial" w:cs="Arial"/>
    </w:rPr>
  </w:style>
  <w:style w:type="paragraph" w:customStyle="1" w:styleId="6c">
    <w:name w:val="Знак Знак6"/>
    <w:basedOn w:val="a1"/>
    <w:rsid w:val="00AE6E69"/>
    <w:pPr>
      <w:spacing w:after="160" w:line="240" w:lineRule="exact"/>
    </w:pPr>
    <w:rPr>
      <w:rFonts w:ascii="Verdana" w:hAnsi="Verdana"/>
      <w:sz w:val="20"/>
      <w:szCs w:val="20"/>
      <w:lang w:val="en-US" w:eastAsia="en-US"/>
    </w:rPr>
  </w:style>
  <w:style w:type="paragraph" w:customStyle="1" w:styleId="afffffff2">
    <w:name w:val="Заголовок статьи"/>
    <w:basedOn w:val="affff4"/>
    <w:next w:val="affff4"/>
    <w:rsid w:val="00AE6E69"/>
    <w:pPr>
      <w:adjustRightInd/>
      <w:ind w:left="1612" w:hanging="892"/>
      <w:jc w:val="both"/>
    </w:pPr>
    <w:rPr>
      <w:rFonts w:ascii="Arial" w:hAnsi="Arial" w:cs="Arial"/>
      <w:sz w:val="20"/>
      <w:szCs w:val="20"/>
    </w:rPr>
  </w:style>
  <w:style w:type="paragraph" w:customStyle="1" w:styleId="BodyTextIndent21">
    <w:name w:val="Body Text Indent 21"/>
    <w:basedOn w:val="a1"/>
    <w:rsid w:val="00AE6E69"/>
    <w:pPr>
      <w:widowControl w:val="0"/>
      <w:overflowPunct w:val="0"/>
      <w:autoSpaceDE w:val="0"/>
      <w:autoSpaceDN w:val="0"/>
      <w:adjustRightInd w:val="0"/>
      <w:spacing w:line="360" w:lineRule="auto"/>
      <w:ind w:firstLine="851"/>
      <w:jc w:val="both"/>
      <w:textAlignment w:val="baseline"/>
    </w:pPr>
    <w:rPr>
      <w:sz w:val="28"/>
      <w:szCs w:val="20"/>
    </w:rPr>
  </w:style>
  <w:style w:type="character" w:customStyle="1" w:styleId="1fff1">
    <w:name w:val="Знак Знак Знак1"/>
    <w:rsid w:val="00AE6E69"/>
    <w:rPr>
      <w:sz w:val="24"/>
      <w:szCs w:val="24"/>
      <w:lang w:val="ru-RU" w:eastAsia="ru-RU" w:bidi="ar-SA"/>
    </w:rPr>
  </w:style>
  <w:style w:type="paragraph" w:customStyle="1" w:styleId="1fff2">
    <w:name w:val="Номер1"/>
    <w:basedOn w:val="afff1"/>
    <w:rsid w:val="00AE6E69"/>
    <w:pPr>
      <w:widowControl w:val="0"/>
      <w:numPr>
        <w:ilvl w:val="1"/>
      </w:numPr>
      <w:tabs>
        <w:tab w:val="left" w:pos="357"/>
      </w:tabs>
      <w:adjustRightInd w:val="0"/>
      <w:spacing w:before="40" w:after="40" w:line="360" w:lineRule="atLeast"/>
      <w:ind w:left="357" w:hanging="357"/>
      <w:textAlignment w:val="baseline"/>
    </w:pPr>
    <w:rPr>
      <w:rFonts w:eastAsia="Times New Roman" w:cs="Times New Roman"/>
      <w:color w:val="auto"/>
      <w:sz w:val="22"/>
      <w:szCs w:val="20"/>
      <w:lang w:val="ru-RU" w:eastAsia="ru-RU" w:bidi="ar-SA"/>
    </w:rPr>
  </w:style>
  <w:style w:type="character" w:customStyle="1" w:styleId="referenceable">
    <w:name w:val="referenceable"/>
    <w:rsid w:val="00AE6E69"/>
  </w:style>
  <w:style w:type="paragraph" w:customStyle="1" w:styleId="s16">
    <w:name w:val="s_16"/>
    <w:basedOn w:val="a1"/>
    <w:rsid w:val="00AE6E69"/>
    <w:pPr>
      <w:spacing w:before="100" w:beforeAutospacing="1" w:after="100" w:afterAutospacing="1"/>
    </w:pPr>
  </w:style>
  <w:style w:type="numbering" w:customStyle="1" w:styleId="5f">
    <w:name w:val="Нет списка5"/>
    <w:next w:val="a4"/>
    <w:uiPriority w:val="99"/>
    <w:semiHidden/>
    <w:unhideWhenUsed/>
    <w:rsid w:val="00211877"/>
  </w:style>
  <w:style w:type="numbering" w:customStyle="1" w:styleId="143">
    <w:name w:val="Нет списка14"/>
    <w:next w:val="a4"/>
    <w:semiHidden/>
    <w:unhideWhenUsed/>
    <w:rsid w:val="00211877"/>
  </w:style>
  <w:style w:type="table" w:customStyle="1" w:styleId="10f">
    <w:name w:val="Сетка таблицы10"/>
    <w:basedOn w:val="a3"/>
    <w:next w:val="affff8"/>
    <w:rsid w:val="002118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7mailrucssattributepostfix">
    <w:name w:val="s7_mailru_css_attribute_postfix"/>
    <w:basedOn w:val="a2"/>
    <w:rsid w:val="008C123F"/>
  </w:style>
  <w:style w:type="character" w:customStyle="1" w:styleId="WW8Num6z2">
    <w:name w:val="WW8Num6z2"/>
    <w:rsid w:val="00824F77"/>
    <w:rPr>
      <w:rFonts w:ascii="Wingdings" w:hAnsi="Wingdings"/>
    </w:rPr>
  </w:style>
  <w:style w:type="paragraph" w:customStyle="1" w:styleId="2ff9">
    <w:name w:val="Знак Знак2 Знак Знак Знак Знак"/>
    <w:basedOn w:val="a1"/>
    <w:rsid w:val="00824F77"/>
    <w:pPr>
      <w:spacing w:after="160" w:line="240" w:lineRule="exact"/>
    </w:pPr>
    <w:rPr>
      <w:rFonts w:ascii="Verdana" w:hAnsi="Verdana"/>
      <w:lang w:val="en-US" w:eastAsia="en-US"/>
    </w:rPr>
  </w:style>
  <w:style w:type="numbering" w:customStyle="1" w:styleId="6d">
    <w:name w:val="Нет списка6"/>
    <w:next w:val="a4"/>
    <w:uiPriority w:val="99"/>
    <w:semiHidden/>
    <w:unhideWhenUsed/>
    <w:rsid w:val="00817764"/>
  </w:style>
  <w:style w:type="table" w:customStyle="1" w:styleId="133">
    <w:name w:val="Сетка таблицы13"/>
    <w:basedOn w:val="a3"/>
    <w:next w:val="affff8"/>
    <w:uiPriority w:val="59"/>
    <w:rsid w:val="0081776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f">
    <w:name w:val="Нет списка7"/>
    <w:next w:val="a4"/>
    <w:uiPriority w:val="99"/>
    <w:semiHidden/>
    <w:unhideWhenUsed/>
    <w:rsid w:val="00DA1D9E"/>
  </w:style>
  <w:style w:type="table" w:customStyle="1" w:styleId="144">
    <w:name w:val="Сетка таблицы14"/>
    <w:basedOn w:val="a3"/>
    <w:next w:val="affff8"/>
    <w:uiPriority w:val="59"/>
    <w:rsid w:val="00DA1D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c">
    <w:name w:val="Нет списка8"/>
    <w:next w:val="a4"/>
    <w:uiPriority w:val="99"/>
    <w:semiHidden/>
    <w:unhideWhenUsed/>
    <w:rsid w:val="00AE4C84"/>
  </w:style>
  <w:style w:type="table" w:customStyle="1" w:styleId="150">
    <w:name w:val="Сетка таблицы15"/>
    <w:basedOn w:val="a3"/>
    <w:next w:val="affff8"/>
    <w:uiPriority w:val="59"/>
    <w:rsid w:val="00AE4C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3">
    <w:basedOn w:val="a1"/>
    <w:next w:val="a5"/>
    <w:qFormat/>
    <w:rsid w:val="005B34C2"/>
    <w:pPr>
      <w:jc w:val="center"/>
    </w:pPr>
    <w:rPr>
      <w:sz w:val="28"/>
    </w:rPr>
  </w:style>
  <w:style w:type="paragraph" w:customStyle="1" w:styleId="CharChar1CharChar1CharChara">
    <w:name w:val="Char Char Знак Знак1 Char Char1 Знак Знак Char Char"/>
    <w:basedOn w:val="a1"/>
    <w:rsid w:val="005B34C2"/>
    <w:pPr>
      <w:spacing w:before="100" w:beforeAutospacing="1" w:after="100" w:afterAutospacing="1"/>
    </w:pPr>
    <w:rPr>
      <w:rFonts w:ascii="Tahoma" w:hAnsi="Tahoma"/>
      <w:sz w:val="20"/>
      <w:szCs w:val="20"/>
      <w:lang w:val="en-US" w:eastAsia="en-US"/>
    </w:rPr>
  </w:style>
  <w:style w:type="paragraph" w:customStyle="1" w:styleId="2171">
    <w:name w:val="Основной текст 217"/>
    <w:basedOn w:val="a1"/>
    <w:rsid w:val="005B34C2"/>
    <w:pPr>
      <w:widowControl w:val="0"/>
      <w:overflowPunct w:val="0"/>
      <w:autoSpaceDE w:val="0"/>
      <w:autoSpaceDN w:val="0"/>
      <w:adjustRightInd w:val="0"/>
      <w:ind w:firstLine="708"/>
      <w:jc w:val="both"/>
      <w:textAlignment w:val="baseline"/>
    </w:pPr>
    <w:rPr>
      <w:sz w:val="28"/>
      <w:szCs w:val="20"/>
    </w:rPr>
  </w:style>
  <w:style w:type="paragraph" w:customStyle="1" w:styleId="145">
    <w:name w:val="Абзац списка14"/>
    <w:basedOn w:val="a1"/>
    <w:rsid w:val="005B34C2"/>
    <w:pPr>
      <w:ind w:left="720"/>
      <w:jc w:val="both"/>
    </w:pPr>
    <w:rPr>
      <w:sz w:val="28"/>
      <w:szCs w:val="22"/>
      <w:lang w:eastAsia="en-US"/>
    </w:rPr>
  </w:style>
  <w:style w:type="paragraph" w:customStyle="1" w:styleId="afffffff4">
    <w:name w:val="Знак Знак Знак Знак"/>
    <w:basedOn w:val="a1"/>
    <w:rsid w:val="005B34C2"/>
    <w:pPr>
      <w:spacing w:before="100" w:beforeAutospacing="1" w:after="100" w:afterAutospacing="1"/>
      <w:jc w:val="both"/>
    </w:pPr>
    <w:rPr>
      <w:rFonts w:ascii="Tahoma" w:hAnsi="Tahoma" w:cs="Tahoma"/>
      <w:sz w:val="20"/>
      <w:szCs w:val="20"/>
      <w:lang w:val="en-US" w:eastAsia="en-US"/>
    </w:rPr>
  </w:style>
  <w:style w:type="paragraph" w:customStyle="1" w:styleId="afffffff5">
    <w:name w:val="Знак"/>
    <w:basedOn w:val="a1"/>
    <w:rsid w:val="005B34C2"/>
    <w:pPr>
      <w:spacing w:before="100" w:beforeAutospacing="1" w:after="100" w:afterAutospacing="1"/>
      <w:jc w:val="both"/>
    </w:pPr>
    <w:rPr>
      <w:rFonts w:ascii="Tahoma" w:hAnsi="Tahoma"/>
      <w:sz w:val="20"/>
      <w:szCs w:val="20"/>
      <w:lang w:val="en-US" w:eastAsia="en-US"/>
    </w:rPr>
  </w:style>
  <w:style w:type="character" w:customStyle="1" w:styleId="11d">
    <w:name w:val="Основной шрифт абзаца11"/>
    <w:rsid w:val="005B34C2"/>
  </w:style>
  <w:style w:type="character" w:customStyle="1" w:styleId="11e">
    <w:name w:val="Знак Знак11"/>
    <w:rsid w:val="005B34C2"/>
    <w:rPr>
      <w:rFonts w:ascii="Times New Roman" w:eastAsia="Times New Roman" w:hAnsi="Times New Roman" w:cs="Times New Roman"/>
      <w:sz w:val="28"/>
      <w:szCs w:val="24"/>
      <w:lang w:eastAsia="ru-RU"/>
    </w:rPr>
  </w:style>
  <w:style w:type="character" w:customStyle="1" w:styleId="10f0">
    <w:name w:val="Знак Знак10"/>
    <w:rsid w:val="005B34C2"/>
    <w:rPr>
      <w:rFonts w:ascii="Times New Roman" w:eastAsia="Times New Roman" w:hAnsi="Times New Roman" w:cs="Times New Roman"/>
      <w:b/>
      <w:sz w:val="24"/>
      <w:szCs w:val="24"/>
      <w:lang w:eastAsia="ru-RU"/>
    </w:rPr>
  </w:style>
  <w:style w:type="character" w:customStyle="1" w:styleId="9f3">
    <w:name w:val="Знак Знак9"/>
    <w:rsid w:val="005B34C2"/>
    <w:rPr>
      <w:rFonts w:ascii="Times New Roman" w:eastAsia="Times New Roman" w:hAnsi="Times New Roman" w:cs="Times New Roman"/>
      <w:b/>
      <w:sz w:val="32"/>
      <w:szCs w:val="20"/>
      <w:lang w:eastAsia="ru-RU"/>
    </w:rPr>
  </w:style>
  <w:style w:type="character" w:customStyle="1" w:styleId="7f0">
    <w:name w:val="Знак Знак7"/>
    <w:rsid w:val="005B34C2"/>
    <w:rPr>
      <w:rFonts w:ascii="Times New Roman" w:eastAsia="Times New Roman" w:hAnsi="Times New Roman" w:cs="Times New Roman"/>
      <w:sz w:val="28"/>
      <w:szCs w:val="20"/>
      <w:lang w:eastAsia="ru-RU"/>
    </w:rPr>
  </w:style>
  <w:style w:type="character" w:customStyle="1" w:styleId="23b">
    <w:name w:val="Знак Знак23"/>
    <w:rsid w:val="005B34C2"/>
    <w:rPr>
      <w:rFonts w:ascii="Arial" w:hAnsi="Arial"/>
      <w:sz w:val="24"/>
    </w:rPr>
  </w:style>
  <w:style w:type="character" w:customStyle="1" w:styleId="22d">
    <w:name w:val="Знак Знак22"/>
    <w:rsid w:val="005B34C2"/>
    <w:rPr>
      <w:b/>
      <w:sz w:val="44"/>
    </w:rPr>
  </w:style>
  <w:style w:type="character" w:customStyle="1" w:styleId="21f">
    <w:name w:val="Знак Знак21"/>
    <w:rsid w:val="005B34C2"/>
    <w:rPr>
      <w:sz w:val="24"/>
    </w:rPr>
  </w:style>
  <w:style w:type="paragraph" w:customStyle="1" w:styleId="afffffff6">
    <w:name w:val="Знак Знак Знак Знак Знак Знак Знак"/>
    <w:basedOn w:val="a1"/>
    <w:rsid w:val="005B34C2"/>
    <w:pPr>
      <w:spacing w:before="100" w:beforeAutospacing="1" w:after="100" w:afterAutospacing="1"/>
      <w:jc w:val="both"/>
    </w:pPr>
    <w:rPr>
      <w:rFonts w:ascii="Tahoma" w:hAnsi="Tahoma"/>
      <w:sz w:val="20"/>
      <w:szCs w:val="20"/>
      <w:lang w:val="en-US" w:eastAsia="en-US"/>
    </w:rPr>
  </w:style>
  <w:style w:type="character" w:customStyle="1" w:styleId="20a">
    <w:name w:val="Знак Знак20"/>
    <w:rsid w:val="005B34C2"/>
    <w:rPr>
      <w:b/>
      <w:bCs/>
      <w:sz w:val="28"/>
      <w:szCs w:val="28"/>
    </w:rPr>
  </w:style>
  <w:style w:type="paragraph" w:customStyle="1" w:styleId="146">
    <w:name w:val="Без интервала14"/>
    <w:qFormat/>
    <w:rsid w:val="005B34C2"/>
    <w:pPr>
      <w:suppressAutoHyphens/>
    </w:pPr>
    <w:rPr>
      <w:rFonts w:eastAsia="Arial"/>
      <w:sz w:val="22"/>
      <w:lang w:eastAsia="ar-SA"/>
    </w:rPr>
  </w:style>
  <w:style w:type="paragraph" w:customStyle="1" w:styleId="4f0">
    <w:name w:val="Заголовок4"/>
    <w:basedOn w:val="a1"/>
    <w:rsid w:val="005B34C2"/>
    <w:pPr>
      <w:spacing w:before="100" w:beforeAutospacing="1" w:after="100" w:afterAutospacing="1"/>
    </w:pPr>
  </w:style>
  <w:style w:type="paragraph" w:customStyle="1" w:styleId="3fe">
    <w:name w:val="Подзаголовок3"/>
    <w:basedOn w:val="a1"/>
    <w:rsid w:val="005B34C2"/>
    <w:pPr>
      <w:spacing w:before="100" w:beforeAutospacing="1" w:after="100" w:afterAutospacing="1"/>
    </w:pPr>
  </w:style>
  <w:style w:type="paragraph" w:customStyle="1" w:styleId="10f1">
    <w:name w:val="Верхний колонтитул10"/>
    <w:basedOn w:val="a1"/>
    <w:rsid w:val="005B34C2"/>
    <w:pPr>
      <w:spacing w:before="100" w:beforeAutospacing="1" w:after="100" w:afterAutospacing="1"/>
    </w:pPr>
  </w:style>
  <w:style w:type="paragraph" w:customStyle="1" w:styleId="11f">
    <w:name w:val="Обычный11"/>
    <w:rsid w:val="005B34C2"/>
    <w:pPr>
      <w:widowControl w:val="0"/>
      <w:snapToGrid w:val="0"/>
      <w:spacing w:line="300" w:lineRule="auto"/>
      <w:ind w:firstLine="360"/>
    </w:pPr>
    <w:rPr>
      <w:rFonts w:ascii="Arial" w:eastAsia="Times New Roman" w:hAnsi="Arial"/>
      <w:sz w:val="24"/>
    </w:rPr>
  </w:style>
  <w:style w:type="character" w:customStyle="1" w:styleId="2ffa">
    <w:name w:val="Знак Знак2"/>
    <w:rsid w:val="005B34C2"/>
    <w:rPr>
      <w:sz w:val="28"/>
    </w:rPr>
  </w:style>
  <w:style w:type="paragraph" w:customStyle="1" w:styleId="afffffff7">
    <w:basedOn w:val="a1"/>
    <w:next w:val="a5"/>
    <w:qFormat/>
    <w:rsid w:val="00EF63EF"/>
    <w:pPr>
      <w:jc w:val="center"/>
    </w:pPr>
    <w:rPr>
      <w:szCs w:val="20"/>
    </w:rPr>
  </w:style>
  <w:style w:type="paragraph" w:styleId="3ff">
    <w:name w:val="toc 3"/>
    <w:basedOn w:val="a1"/>
    <w:next w:val="a1"/>
    <w:autoRedefine/>
    <w:uiPriority w:val="39"/>
    <w:unhideWhenUsed/>
    <w:rsid w:val="00A00915"/>
    <w:pPr>
      <w:spacing w:after="100"/>
      <w:ind w:left="480"/>
    </w:pPr>
  </w:style>
  <w:style w:type="paragraph" w:customStyle="1" w:styleId="2ffb">
    <w:name w:val="Заголовок таблицы ссылок2"/>
    <w:basedOn w:val="1"/>
    <w:next w:val="a1"/>
    <w:rsid w:val="00A00915"/>
    <w:pPr>
      <w:keepLines/>
      <w:spacing w:before="240" w:after="120" w:line="252" w:lineRule="auto"/>
      <w:jc w:val="left"/>
    </w:pPr>
    <w:rPr>
      <w:rFonts w:ascii="Calibri Light" w:hAnsi="Calibri Light"/>
      <w:color w:val="2F5496"/>
      <w:sz w:val="32"/>
      <w:szCs w:val="32"/>
      <w:lang w:eastAsia="zh-CN"/>
    </w:rPr>
  </w:style>
  <w:style w:type="paragraph" w:customStyle="1" w:styleId="afffffff8">
    <w:name w:val="для таблицы"/>
    <w:basedOn w:val="a1"/>
    <w:qFormat/>
    <w:rsid w:val="00FE1D77"/>
    <w:pPr>
      <w:suppressAutoHyphens/>
      <w:spacing w:after="120"/>
      <w:jc w:val="center"/>
    </w:pPr>
    <w:rPr>
      <w:b/>
      <w:bCs/>
      <w:kern w:val="2"/>
      <w:sz w:val="20"/>
      <w:lang w:eastAsia="zh-CN"/>
    </w:rPr>
  </w:style>
  <w:style w:type="character" w:customStyle="1" w:styleId="WW8Num1z0">
    <w:name w:val="WW8Num1z0"/>
    <w:rsid w:val="00164B54"/>
  </w:style>
  <w:style w:type="character" w:customStyle="1" w:styleId="WW8Num1z1">
    <w:name w:val="WW8Num1z1"/>
    <w:rsid w:val="00164B54"/>
  </w:style>
  <w:style w:type="character" w:customStyle="1" w:styleId="WW8Num1z2">
    <w:name w:val="WW8Num1z2"/>
    <w:rsid w:val="00164B54"/>
  </w:style>
  <w:style w:type="character" w:customStyle="1" w:styleId="WW8Num1z3">
    <w:name w:val="WW8Num1z3"/>
    <w:rsid w:val="00164B54"/>
  </w:style>
  <w:style w:type="character" w:customStyle="1" w:styleId="WW8Num1z4">
    <w:name w:val="WW8Num1z4"/>
    <w:rsid w:val="00164B54"/>
  </w:style>
  <w:style w:type="character" w:customStyle="1" w:styleId="WW8Num1z5">
    <w:name w:val="WW8Num1z5"/>
    <w:rsid w:val="00164B54"/>
  </w:style>
  <w:style w:type="character" w:customStyle="1" w:styleId="WW8Num1z6">
    <w:name w:val="WW8Num1z6"/>
    <w:rsid w:val="00164B54"/>
  </w:style>
  <w:style w:type="character" w:customStyle="1" w:styleId="WW8Num1z7">
    <w:name w:val="WW8Num1z7"/>
    <w:rsid w:val="00164B54"/>
  </w:style>
  <w:style w:type="character" w:customStyle="1" w:styleId="WW8Num1z8">
    <w:name w:val="WW8Num1z8"/>
    <w:rsid w:val="00164B54"/>
  </w:style>
  <w:style w:type="character" w:customStyle="1" w:styleId="WW8Num2z1">
    <w:name w:val="WW8Num2z1"/>
    <w:rsid w:val="00164B54"/>
    <w:rPr>
      <w:rFonts w:ascii="Courier New" w:hAnsi="Courier New" w:cs="Courier New"/>
    </w:rPr>
  </w:style>
  <w:style w:type="character" w:customStyle="1" w:styleId="WW8Num3z1">
    <w:name w:val="WW8Num3z1"/>
    <w:rsid w:val="00164B54"/>
  </w:style>
  <w:style w:type="character" w:customStyle="1" w:styleId="WW8Num3z2">
    <w:name w:val="WW8Num3z2"/>
    <w:rsid w:val="00164B54"/>
  </w:style>
  <w:style w:type="character" w:customStyle="1" w:styleId="WW8Num3z3">
    <w:name w:val="WW8Num3z3"/>
    <w:rsid w:val="00164B54"/>
  </w:style>
  <w:style w:type="character" w:customStyle="1" w:styleId="WW8Num3z4">
    <w:name w:val="WW8Num3z4"/>
    <w:rsid w:val="00164B54"/>
  </w:style>
  <w:style w:type="character" w:customStyle="1" w:styleId="WW8Num3z5">
    <w:name w:val="WW8Num3z5"/>
    <w:rsid w:val="00164B54"/>
  </w:style>
  <w:style w:type="character" w:customStyle="1" w:styleId="WW8Num3z6">
    <w:name w:val="WW8Num3z6"/>
    <w:rsid w:val="00164B54"/>
  </w:style>
  <w:style w:type="character" w:customStyle="1" w:styleId="WW8Num3z7">
    <w:name w:val="WW8Num3z7"/>
    <w:rsid w:val="00164B54"/>
  </w:style>
  <w:style w:type="character" w:customStyle="1" w:styleId="WW8Num3z8">
    <w:name w:val="WW8Num3z8"/>
    <w:rsid w:val="00164B54"/>
  </w:style>
  <w:style w:type="character" w:customStyle="1" w:styleId="WW8Num4z1">
    <w:name w:val="WW8Num4z1"/>
    <w:rsid w:val="00164B54"/>
  </w:style>
  <w:style w:type="character" w:customStyle="1" w:styleId="WW8Num4z2">
    <w:name w:val="WW8Num4z2"/>
    <w:rsid w:val="00164B54"/>
  </w:style>
  <w:style w:type="character" w:customStyle="1" w:styleId="WW8Num4z3">
    <w:name w:val="WW8Num4z3"/>
    <w:rsid w:val="00164B54"/>
  </w:style>
  <w:style w:type="character" w:customStyle="1" w:styleId="WW8Num4z4">
    <w:name w:val="WW8Num4z4"/>
    <w:rsid w:val="00164B54"/>
  </w:style>
  <w:style w:type="character" w:customStyle="1" w:styleId="WW8Num4z5">
    <w:name w:val="WW8Num4z5"/>
    <w:rsid w:val="00164B54"/>
  </w:style>
  <w:style w:type="character" w:customStyle="1" w:styleId="WW8Num4z6">
    <w:name w:val="WW8Num4z6"/>
    <w:rsid w:val="00164B54"/>
  </w:style>
  <w:style w:type="character" w:customStyle="1" w:styleId="WW8Num4z7">
    <w:name w:val="WW8Num4z7"/>
    <w:rsid w:val="00164B54"/>
  </w:style>
  <w:style w:type="character" w:customStyle="1" w:styleId="WW8Num4z8">
    <w:name w:val="WW8Num4z8"/>
    <w:rsid w:val="00164B54"/>
  </w:style>
  <w:style w:type="character" w:customStyle="1" w:styleId="WW8Num5z0">
    <w:name w:val="WW8Num5z0"/>
    <w:rsid w:val="00164B54"/>
  </w:style>
  <w:style w:type="character" w:customStyle="1" w:styleId="WW8Num5z1">
    <w:name w:val="WW8Num5z1"/>
    <w:rsid w:val="00164B54"/>
  </w:style>
  <w:style w:type="character" w:customStyle="1" w:styleId="WW8Num5z3">
    <w:name w:val="WW8Num5z3"/>
    <w:rsid w:val="00164B54"/>
  </w:style>
  <w:style w:type="character" w:customStyle="1" w:styleId="WW8Num5z4">
    <w:name w:val="WW8Num5z4"/>
    <w:rsid w:val="00164B54"/>
  </w:style>
  <w:style w:type="character" w:customStyle="1" w:styleId="WW8Num5z5">
    <w:name w:val="WW8Num5z5"/>
    <w:rsid w:val="00164B54"/>
  </w:style>
  <w:style w:type="character" w:customStyle="1" w:styleId="WW8Num5z6">
    <w:name w:val="WW8Num5z6"/>
    <w:rsid w:val="00164B54"/>
  </w:style>
  <w:style w:type="character" w:customStyle="1" w:styleId="WW8Num5z7">
    <w:name w:val="WW8Num5z7"/>
    <w:rsid w:val="00164B54"/>
  </w:style>
  <w:style w:type="character" w:customStyle="1" w:styleId="WW8Num5z8">
    <w:name w:val="WW8Num5z8"/>
    <w:rsid w:val="00164B54"/>
  </w:style>
  <w:style w:type="character" w:customStyle="1" w:styleId="WW8Num6z3">
    <w:name w:val="WW8Num6z3"/>
    <w:rsid w:val="00164B54"/>
  </w:style>
  <w:style w:type="character" w:customStyle="1" w:styleId="WW8Num6z4">
    <w:name w:val="WW8Num6z4"/>
    <w:rsid w:val="00164B54"/>
  </w:style>
  <w:style w:type="character" w:customStyle="1" w:styleId="WW8Num6z5">
    <w:name w:val="WW8Num6z5"/>
    <w:rsid w:val="00164B54"/>
  </w:style>
  <w:style w:type="character" w:customStyle="1" w:styleId="WW8Num6z6">
    <w:name w:val="WW8Num6z6"/>
    <w:rsid w:val="00164B54"/>
  </w:style>
  <w:style w:type="character" w:customStyle="1" w:styleId="WW8Num6z7">
    <w:name w:val="WW8Num6z7"/>
    <w:rsid w:val="00164B54"/>
  </w:style>
  <w:style w:type="character" w:customStyle="1" w:styleId="WW8Num6z8">
    <w:name w:val="WW8Num6z8"/>
    <w:rsid w:val="00164B54"/>
  </w:style>
  <w:style w:type="character" w:customStyle="1" w:styleId="WW8Num7z0">
    <w:name w:val="WW8Num7z0"/>
    <w:rsid w:val="00164B54"/>
  </w:style>
  <w:style w:type="character" w:customStyle="1" w:styleId="WW8Num7z1">
    <w:name w:val="WW8Num7z1"/>
    <w:rsid w:val="00164B54"/>
  </w:style>
  <w:style w:type="character" w:customStyle="1" w:styleId="WW8Num7z2">
    <w:name w:val="WW8Num7z2"/>
    <w:rsid w:val="00164B54"/>
  </w:style>
  <w:style w:type="character" w:customStyle="1" w:styleId="WW8Num7z3">
    <w:name w:val="WW8Num7z3"/>
    <w:rsid w:val="00164B54"/>
  </w:style>
  <w:style w:type="character" w:customStyle="1" w:styleId="WW8Num7z4">
    <w:name w:val="WW8Num7z4"/>
    <w:rsid w:val="00164B54"/>
  </w:style>
  <w:style w:type="character" w:customStyle="1" w:styleId="WW8Num7z5">
    <w:name w:val="WW8Num7z5"/>
    <w:rsid w:val="00164B54"/>
  </w:style>
  <w:style w:type="character" w:customStyle="1" w:styleId="WW8Num7z6">
    <w:name w:val="WW8Num7z6"/>
    <w:rsid w:val="00164B54"/>
  </w:style>
  <w:style w:type="character" w:customStyle="1" w:styleId="WW8Num7z7">
    <w:name w:val="WW8Num7z7"/>
    <w:rsid w:val="00164B54"/>
  </w:style>
  <w:style w:type="character" w:customStyle="1" w:styleId="WW8Num7z8">
    <w:name w:val="WW8Num7z8"/>
    <w:rsid w:val="00164B54"/>
  </w:style>
  <w:style w:type="character" w:customStyle="1" w:styleId="WW8Num8z1">
    <w:name w:val="WW8Num8z1"/>
    <w:rsid w:val="00164B54"/>
  </w:style>
  <w:style w:type="character" w:customStyle="1" w:styleId="WW8Num8z2">
    <w:name w:val="WW8Num8z2"/>
    <w:rsid w:val="00164B54"/>
    <w:rPr>
      <w:b w:val="0"/>
      <w:sz w:val="32"/>
      <w:szCs w:val="32"/>
    </w:rPr>
  </w:style>
  <w:style w:type="character" w:customStyle="1" w:styleId="WW8Num8z3">
    <w:name w:val="WW8Num8z3"/>
    <w:rsid w:val="00164B54"/>
    <w:rPr>
      <w:b/>
      <w:sz w:val="28"/>
      <w:szCs w:val="28"/>
    </w:rPr>
  </w:style>
  <w:style w:type="character" w:customStyle="1" w:styleId="WW8Num8z5">
    <w:name w:val="WW8Num8z5"/>
    <w:rsid w:val="00164B54"/>
    <w:rPr>
      <w:sz w:val="28"/>
      <w:szCs w:val="28"/>
    </w:rPr>
  </w:style>
  <w:style w:type="character" w:customStyle="1" w:styleId="WW8Num8z6">
    <w:name w:val="WW8Num8z6"/>
    <w:rsid w:val="00164B54"/>
    <w:rPr>
      <w:b/>
    </w:rPr>
  </w:style>
  <w:style w:type="character" w:customStyle="1" w:styleId="WW8Num8z7">
    <w:name w:val="WW8Num8z7"/>
    <w:rsid w:val="00164B54"/>
    <w:rPr>
      <w:rFonts w:ascii="Symbol" w:hAnsi="Symbol" w:cs="Symbol"/>
    </w:rPr>
  </w:style>
  <w:style w:type="character" w:customStyle="1" w:styleId="WW8Num8z8">
    <w:name w:val="WW8Num8z8"/>
    <w:rsid w:val="00164B54"/>
  </w:style>
  <w:style w:type="character" w:customStyle="1" w:styleId="WW8Num9z1">
    <w:name w:val="WW8Num9z1"/>
    <w:rsid w:val="00164B54"/>
    <w:rPr>
      <w:rFonts w:ascii="Courier New" w:hAnsi="Courier New" w:cs="Courier New"/>
    </w:rPr>
  </w:style>
  <w:style w:type="character" w:customStyle="1" w:styleId="WW8Num9z3">
    <w:name w:val="WW8Num9z3"/>
    <w:rsid w:val="00164B54"/>
  </w:style>
  <w:style w:type="character" w:customStyle="1" w:styleId="WW8Num9z4">
    <w:name w:val="WW8Num9z4"/>
    <w:rsid w:val="00164B54"/>
  </w:style>
  <w:style w:type="character" w:customStyle="1" w:styleId="WW8Num9z5">
    <w:name w:val="WW8Num9z5"/>
    <w:rsid w:val="00164B54"/>
  </w:style>
  <w:style w:type="character" w:customStyle="1" w:styleId="WW8Num9z6">
    <w:name w:val="WW8Num9z6"/>
    <w:rsid w:val="00164B54"/>
  </w:style>
  <w:style w:type="character" w:customStyle="1" w:styleId="WW8Num9z7">
    <w:name w:val="WW8Num9z7"/>
    <w:rsid w:val="00164B54"/>
  </w:style>
  <w:style w:type="character" w:customStyle="1" w:styleId="WW8Num9z8">
    <w:name w:val="WW8Num9z8"/>
    <w:rsid w:val="00164B54"/>
  </w:style>
  <w:style w:type="character" w:customStyle="1" w:styleId="WW8Num10z0">
    <w:name w:val="WW8Num10z0"/>
    <w:rsid w:val="00164B54"/>
    <w:rPr>
      <w:rFonts w:ascii="Symbol" w:hAnsi="Symbol" w:cs="Symbol"/>
    </w:rPr>
  </w:style>
  <w:style w:type="character" w:customStyle="1" w:styleId="WW8Num10z1">
    <w:name w:val="WW8Num10z1"/>
    <w:rsid w:val="00164B54"/>
  </w:style>
  <w:style w:type="character" w:customStyle="1" w:styleId="WW8Num10z2">
    <w:name w:val="WW8Num10z2"/>
    <w:rsid w:val="00164B54"/>
  </w:style>
  <w:style w:type="character" w:customStyle="1" w:styleId="WW8Num10z3">
    <w:name w:val="WW8Num10z3"/>
    <w:rsid w:val="00164B54"/>
  </w:style>
  <w:style w:type="character" w:customStyle="1" w:styleId="WW8Num10z4">
    <w:name w:val="WW8Num10z4"/>
    <w:rsid w:val="00164B54"/>
  </w:style>
  <w:style w:type="character" w:customStyle="1" w:styleId="WW8Num10z5">
    <w:name w:val="WW8Num10z5"/>
    <w:rsid w:val="00164B54"/>
  </w:style>
  <w:style w:type="character" w:customStyle="1" w:styleId="WW8Num10z6">
    <w:name w:val="WW8Num10z6"/>
    <w:rsid w:val="00164B54"/>
  </w:style>
  <w:style w:type="character" w:customStyle="1" w:styleId="WW8Num10z7">
    <w:name w:val="WW8Num10z7"/>
    <w:rsid w:val="00164B54"/>
  </w:style>
  <w:style w:type="character" w:customStyle="1" w:styleId="WW8Num10z8">
    <w:name w:val="WW8Num10z8"/>
    <w:rsid w:val="00164B54"/>
  </w:style>
  <w:style w:type="character" w:customStyle="1" w:styleId="WW8Num11z0">
    <w:name w:val="WW8Num11z0"/>
    <w:rsid w:val="00164B54"/>
    <w:rPr>
      <w:rFonts w:ascii="Symbol" w:hAnsi="Symbol" w:cs="Symbol"/>
    </w:rPr>
  </w:style>
  <w:style w:type="character" w:customStyle="1" w:styleId="WW8Num11z1">
    <w:name w:val="WW8Num11z1"/>
    <w:rsid w:val="00164B54"/>
  </w:style>
  <w:style w:type="character" w:customStyle="1" w:styleId="WW8Num11z2">
    <w:name w:val="WW8Num11z2"/>
    <w:rsid w:val="00164B54"/>
  </w:style>
  <w:style w:type="character" w:customStyle="1" w:styleId="WW8Num11z3">
    <w:name w:val="WW8Num11z3"/>
    <w:rsid w:val="00164B54"/>
  </w:style>
  <w:style w:type="character" w:customStyle="1" w:styleId="WW8Num11z4">
    <w:name w:val="WW8Num11z4"/>
    <w:rsid w:val="00164B54"/>
  </w:style>
  <w:style w:type="character" w:customStyle="1" w:styleId="WW8Num11z5">
    <w:name w:val="WW8Num11z5"/>
    <w:rsid w:val="00164B54"/>
  </w:style>
  <w:style w:type="character" w:customStyle="1" w:styleId="WW8Num11z6">
    <w:name w:val="WW8Num11z6"/>
    <w:rsid w:val="00164B54"/>
  </w:style>
  <w:style w:type="character" w:customStyle="1" w:styleId="WW8Num11z7">
    <w:name w:val="WW8Num11z7"/>
    <w:rsid w:val="00164B54"/>
  </w:style>
  <w:style w:type="character" w:customStyle="1" w:styleId="WW8Num11z8">
    <w:name w:val="WW8Num11z8"/>
    <w:rsid w:val="00164B54"/>
  </w:style>
  <w:style w:type="character" w:customStyle="1" w:styleId="WW8Num12z0">
    <w:name w:val="WW8Num12z0"/>
    <w:rsid w:val="00164B54"/>
    <w:rPr>
      <w:rFonts w:ascii="Symbol" w:hAnsi="Symbol" w:cs="Symbol"/>
      <w:color w:val="1F497D"/>
      <w:sz w:val="32"/>
    </w:rPr>
  </w:style>
  <w:style w:type="character" w:customStyle="1" w:styleId="WW8Num12z1">
    <w:name w:val="WW8Num12z1"/>
    <w:rsid w:val="00164B54"/>
    <w:rPr>
      <w:rFonts w:ascii="Courier New" w:hAnsi="Courier New" w:cs="Courier New"/>
    </w:rPr>
  </w:style>
  <w:style w:type="character" w:customStyle="1" w:styleId="WW8Num12z2">
    <w:name w:val="WW8Num12z2"/>
    <w:rsid w:val="00164B54"/>
    <w:rPr>
      <w:rFonts w:ascii="Wingdings" w:hAnsi="Wingdings" w:cs="Wingdings"/>
    </w:rPr>
  </w:style>
  <w:style w:type="character" w:customStyle="1" w:styleId="WW8Num12z3">
    <w:name w:val="WW8Num12z3"/>
    <w:rsid w:val="00164B54"/>
    <w:rPr>
      <w:rFonts w:ascii="Symbol" w:hAnsi="Symbol" w:cs="Symbol"/>
    </w:rPr>
  </w:style>
  <w:style w:type="character" w:customStyle="1" w:styleId="WW8Num13z0">
    <w:name w:val="WW8Num13z0"/>
    <w:rsid w:val="00164B54"/>
    <w:rPr>
      <w:rFonts w:hint="default"/>
      <w:b/>
      <w:kern w:val="0"/>
      <w:lang w:eastAsia="en-US"/>
    </w:rPr>
  </w:style>
  <w:style w:type="character" w:customStyle="1" w:styleId="WW8Num14z0">
    <w:name w:val="WW8Num14z0"/>
    <w:rsid w:val="00164B54"/>
    <w:rPr>
      <w:rFonts w:ascii="Symbol" w:hAnsi="Symbol" w:cs="Symbol" w:hint="default"/>
    </w:rPr>
  </w:style>
  <w:style w:type="character" w:customStyle="1" w:styleId="WW8Num15z0">
    <w:name w:val="WW8Num15z0"/>
    <w:rsid w:val="00164B54"/>
    <w:rPr>
      <w:rFonts w:ascii="Courier New" w:hAnsi="Courier New" w:cs="Courier New" w:hint="default"/>
    </w:rPr>
  </w:style>
  <w:style w:type="character" w:customStyle="1" w:styleId="WW8Num16z0">
    <w:name w:val="WW8Num16z0"/>
    <w:rsid w:val="00164B54"/>
    <w:rPr>
      <w:rFonts w:ascii="Courier New" w:hAnsi="Courier New" w:cs="Courier New" w:hint="default"/>
    </w:rPr>
  </w:style>
  <w:style w:type="character" w:customStyle="1" w:styleId="WW8Num17z0">
    <w:name w:val="WW8Num17z0"/>
    <w:rsid w:val="00164B54"/>
    <w:rPr>
      <w:rFonts w:cs="Times New Roman" w:hint="default"/>
      <w:i w:val="0"/>
      <w:kern w:val="0"/>
      <w:lang w:eastAsia="en-US"/>
    </w:rPr>
  </w:style>
  <w:style w:type="character" w:customStyle="1" w:styleId="WW8Num18z0">
    <w:name w:val="WW8Num18z0"/>
    <w:rsid w:val="00164B54"/>
    <w:rPr>
      <w:rFonts w:ascii="Symbol" w:hAnsi="Symbol" w:cs="Symbol" w:hint="default"/>
    </w:rPr>
  </w:style>
  <w:style w:type="character" w:customStyle="1" w:styleId="WW8Num19z0">
    <w:name w:val="WW8Num19z0"/>
    <w:rsid w:val="00164B54"/>
    <w:rPr>
      <w:rFonts w:ascii="Symbol" w:hAnsi="Symbol" w:cs="Symbol" w:hint="default"/>
    </w:rPr>
  </w:style>
  <w:style w:type="character" w:customStyle="1" w:styleId="WW8Num20z0">
    <w:name w:val="WW8Num20z0"/>
    <w:rsid w:val="00164B54"/>
    <w:rPr>
      <w:rFonts w:ascii="Courier New" w:hAnsi="Courier New" w:cs="Courier New" w:hint="default"/>
    </w:rPr>
  </w:style>
  <w:style w:type="character" w:customStyle="1" w:styleId="WW8Num21z0">
    <w:name w:val="WW8Num21z0"/>
    <w:rsid w:val="00164B54"/>
    <w:rPr>
      <w:rFonts w:ascii="Symbol" w:hAnsi="Symbol" w:cs="Symbol" w:hint="default"/>
    </w:rPr>
  </w:style>
  <w:style w:type="character" w:customStyle="1" w:styleId="WW8Num22z0">
    <w:name w:val="WW8Num22z0"/>
    <w:rsid w:val="00164B54"/>
    <w:rPr>
      <w:rFonts w:ascii="Courier New" w:hAnsi="Courier New" w:cs="Courier New" w:hint="default"/>
      <w:kern w:val="0"/>
    </w:rPr>
  </w:style>
  <w:style w:type="character" w:customStyle="1" w:styleId="WW8Num23z0">
    <w:name w:val="WW8Num23z0"/>
    <w:rsid w:val="00164B54"/>
    <w:rPr>
      <w:rFonts w:ascii="Courier New" w:hAnsi="Courier New" w:cs="Courier New" w:hint="default"/>
    </w:rPr>
  </w:style>
  <w:style w:type="character" w:customStyle="1" w:styleId="WW8Num23z2">
    <w:name w:val="WW8Num23z2"/>
    <w:rsid w:val="00164B54"/>
    <w:rPr>
      <w:rFonts w:ascii="Wingdings" w:hAnsi="Wingdings" w:cs="Wingdings" w:hint="default"/>
    </w:rPr>
  </w:style>
  <w:style w:type="character" w:customStyle="1" w:styleId="WW8Num23z3">
    <w:name w:val="WW8Num23z3"/>
    <w:rsid w:val="00164B54"/>
    <w:rPr>
      <w:rFonts w:ascii="Symbol" w:hAnsi="Symbol" w:cs="Symbol" w:hint="default"/>
    </w:rPr>
  </w:style>
  <w:style w:type="character" w:customStyle="1" w:styleId="WW8Num24z0">
    <w:name w:val="WW8Num24z0"/>
    <w:rsid w:val="00164B54"/>
    <w:rPr>
      <w:rFonts w:cs="Times New Roman" w:hint="default"/>
      <w:i w:val="0"/>
      <w:kern w:val="0"/>
      <w:lang w:eastAsia="en-US"/>
    </w:rPr>
  </w:style>
  <w:style w:type="character" w:customStyle="1" w:styleId="WW8Num24z2">
    <w:name w:val="WW8Num24z2"/>
    <w:rsid w:val="00164B54"/>
  </w:style>
  <w:style w:type="character" w:customStyle="1" w:styleId="WW8Num24z3">
    <w:name w:val="WW8Num24z3"/>
    <w:rsid w:val="00164B54"/>
  </w:style>
  <w:style w:type="character" w:customStyle="1" w:styleId="WW8Num24z4">
    <w:name w:val="WW8Num24z4"/>
    <w:rsid w:val="00164B54"/>
  </w:style>
  <w:style w:type="character" w:customStyle="1" w:styleId="WW8Num24z5">
    <w:name w:val="WW8Num24z5"/>
    <w:rsid w:val="00164B54"/>
  </w:style>
  <w:style w:type="character" w:customStyle="1" w:styleId="WW8Num24z6">
    <w:name w:val="WW8Num24z6"/>
    <w:rsid w:val="00164B54"/>
  </w:style>
  <w:style w:type="character" w:customStyle="1" w:styleId="WW8Num24z7">
    <w:name w:val="WW8Num24z7"/>
    <w:rsid w:val="00164B54"/>
  </w:style>
  <w:style w:type="character" w:customStyle="1" w:styleId="WW8Num24z8">
    <w:name w:val="WW8Num24z8"/>
    <w:rsid w:val="00164B54"/>
  </w:style>
  <w:style w:type="character" w:customStyle="1" w:styleId="WW8Num25z0">
    <w:name w:val="WW8Num25z0"/>
    <w:rsid w:val="00164B54"/>
    <w:rPr>
      <w:rFonts w:hint="default"/>
    </w:rPr>
  </w:style>
  <w:style w:type="character" w:customStyle="1" w:styleId="WW8Num26z0">
    <w:name w:val="WW8Num26z0"/>
    <w:rsid w:val="00164B54"/>
    <w:rPr>
      <w:rFonts w:hint="default"/>
      <w:b/>
      <w:kern w:val="0"/>
      <w:lang w:eastAsia="en-US"/>
    </w:rPr>
  </w:style>
  <w:style w:type="character" w:customStyle="1" w:styleId="WW8Num27z0">
    <w:name w:val="WW8Num27z0"/>
    <w:rsid w:val="00164B54"/>
    <w:rPr>
      <w:rFonts w:cs="Times New Roman" w:hint="default"/>
      <w:i w:val="0"/>
      <w:kern w:val="0"/>
      <w:lang w:eastAsia="en-US"/>
    </w:rPr>
  </w:style>
  <w:style w:type="character" w:customStyle="1" w:styleId="WW8Num28z0">
    <w:name w:val="WW8Num28z0"/>
    <w:rsid w:val="00164B54"/>
    <w:rPr>
      <w:rFonts w:cs="Times New Roman" w:hint="default"/>
      <w:i w:val="0"/>
      <w:kern w:val="0"/>
      <w:lang w:eastAsia="en-US"/>
    </w:rPr>
  </w:style>
  <w:style w:type="character" w:customStyle="1" w:styleId="WW8Num29z0">
    <w:name w:val="WW8Num29z0"/>
    <w:rsid w:val="00164B54"/>
    <w:rPr>
      <w:rFonts w:hint="default"/>
      <w:iCs/>
      <w:lang w:eastAsia="en-US"/>
    </w:rPr>
  </w:style>
  <w:style w:type="character" w:customStyle="1" w:styleId="WW8Num30z0">
    <w:name w:val="WW8Num30z0"/>
    <w:rsid w:val="00164B54"/>
    <w:rPr>
      <w:rFonts w:ascii="Symbol" w:hAnsi="Symbol" w:cs="Symbol" w:hint="default"/>
    </w:rPr>
  </w:style>
  <w:style w:type="character" w:customStyle="1" w:styleId="WW8Num31z0">
    <w:name w:val="WW8Num31z0"/>
    <w:rsid w:val="00164B54"/>
    <w:rPr>
      <w:rFonts w:ascii="Courier New" w:hAnsi="Courier New" w:cs="Courier New" w:hint="default"/>
    </w:rPr>
  </w:style>
  <w:style w:type="character" w:customStyle="1" w:styleId="WW8Num32z0">
    <w:name w:val="WW8Num32z0"/>
    <w:rsid w:val="00164B54"/>
    <w:rPr>
      <w:rFonts w:ascii="Symbol" w:hAnsi="Symbol" w:cs="Symbol" w:hint="default"/>
    </w:rPr>
  </w:style>
  <w:style w:type="character" w:customStyle="1" w:styleId="WW8Num33z0">
    <w:name w:val="WW8Num33z0"/>
    <w:rsid w:val="00164B54"/>
    <w:rPr>
      <w:rFonts w:cs="Times New Roman" w:hint="default"/>
      <w:i w:val="0"/>
      <w:kern w:val="0"/>
      <w:lang w:eastAsia="en-US"/>
    </w:rPr>
  </w:style>
  <w:style w:type="character" w:customStyle="1" w:styleId="WW8Num34z0">
    <w:name w:val="WW8Num34z0"/>
    <w:rsid w:val="00164B54"/>
    <w:rPr>
      <w:rFonts w:hint="default"/>
      <w:b/>
      <w:kern w:val="0"/>
      <w:lang w:eastAsia="en-US"/>
    </w:rPr>
  </w:style>
  <w:style w:type="character" w:customStyle="1" w:styleId="WW8Num35z0">
    <w:name w:val="WW8Num35z0"/>
    <w:rsid w:val="00164B54"/>
    <w:rPr>
      <w:rFonts w:ascii="Courier New" w:hAnsi="Courier New" w:cs="Courier New" w:hint="default"/>
      <w:kern w:val="0"/>
    </w:rPr>
  </w:style>
  <w:style w:type="character" w:customStyle="1" w:styleId="WW8Num36z0">
    <w:name w:val="WW8Num36z0"/>
    <w:rsid w:val="00164B54"/>
    <w:rPr>
      <w:rFonts w:ascii="Courier New" w:hAnsi="Courier New" w:cs="Courier New" w:hint="default"/>
      <w:kern w:val="0"/>
    </w:rPr>
  </w:style>
  <w:style w:type="character" w:customStyle="1" w:styleId="WW8Num36z2">
    <w:name w:val="WW8Num36z2"/>
    <w:rsid w:val="00164B54"/>
    <w:rPr>
      <w:rFonts w:ascii="Wingdings" w:hAnsi="Wingdings" w:cs="Wingdings" w:hint="default"/>
    </w:rPr>
  </w:style>
  <w:style w:type="character" w:customStyle="1" w:styleId="WW8Num36z3">
    <w:name w:val="WW8Num36z3"/>
    <w:rsid w:val="00164B54"/>
    <w:rPr>
      <w:rFonts w:ascii="Symbol" w:hAnsi="Symbol" w:cs="Symbol" w:hint="default"/>
    </w:rPr>
  </w:style>
  <w:style w:type="character" w:customStyle="1" w:styleId="WW8Num37z0">
    <w:name w:val="WW8Num37z0"/>
    <w:rsid w:val="00164B54"/>
    <w:rPr>
      <w:rFonts w:ascii="Courier New" w:hAnsi="Courier New" w:cs="Courier New" w:hint="default"/>
    </w:rPr>
  </w:style>
  <w:style w:type="character" w:customStyle="1" w:styleId="WW8Num38z0">
    <w:name w:val="WW8Num38z0"/>
    <w:rsid w:val="00164B54"/>
    <w:rPr>
      <w:rFonts w:hint="default"/>
      <w:b/>
      <w:kern w:val="0"/>
      <w:lang w:eastAsia="en-US"/>
    </w:rPr>
  </w:style>
  <w:style w:type="character" w:customStyle="1" w:styleId="WW8Num8z4">
    <w:name w:val="WW8Num8z4"/>
    <w:rsid w:val="00164B54"/>
  </w:style>
  <w:style w:type="character" w:customStyle="1" w:styleId="WW8Num9z2">
    <w:name w:val="WW8Num9z2"/>
    <w:rsid w:val="00164B54"/>
  </w:style>
  <w:style w:type="character" w:customStyle="1" w:styleId="WW8Num12z5">
    <w:name w:val="WW8Num12z5"/>
    <w:rsid w:val="00164B54"/>
    <w:rPr>
      <w:sz w:val="28"/>
      <w:szCs w:val="28"/>
    </w:rPr>
  </w:style>
  <w:style w:type="character" w:customStyle="1" w:styleId="WW8Num12z6">
    <w:name w:val="WW8Num12z6"/>
    <w:rsid w:val="00164B54"/>
    <w:rPr>
      <w:b/>
    </w:rPr>
  </w:style>
  <w:style w:type="character" w:customStyle="1" w:styleId="WW8Num12z7">
    <w:name w:val="WW8Num12z7"/>
    <w:rsid w:val="00164B54"/>
    <w:rPr>
      <w:rFonts w:ascii="Symbol" w:hAnsi="Symbol" w:cs="Symbol"/>
    </w:rPr>
  </w:style>
  <w:style w:type="character" w:customStyle="1" w:styleId="WW8Num12z8">
    <w:name w:val="WW8Num12z8"/>
    <w:rsid w:val="00164B54"/>
  </w:style>
  <w:style w:type="character" w:customStyle="1" w:styleId="WW8Num13z1">
    <w:name w:val="WW8Num13z1"/>
    <w:rsid w:val="00164B54"/>
    <w:rPr>
      <w:rFonts w:ascii="Courier New" w:hAnsi="Courier New" w:cs="Courier New"/>
    </w:rPr>
  </w:style>
  <w:style w:type="character" w:customStyle="1" w:styleId="WW8Num13z3">
    <w:name w:val="WW8Num13z3"/>
    <w:rsid w:val="00164B54"/>
  </w:style>
  <w:style w:type="character" w:customStyle="1" w:styleId="WW8Num13z4">
    <w:name w:val="WW8Num13z4"/>
    <w:rsid w:val="00164B54"/>
  </w:style>
  <w:style w:type="character" w:customStyle="1" w:styleId="WW8Num13z5">
    <w:name w:val="WW8Num13z5"/>
    <w:rsid w:val="00164B54"/>
  </w:style>
  <w:style w:type="character" w:customStyle="1" w:styleId="WW8Num13z6">
    <w:name w:val="WW8Num13z6"/>
    <w:rsid w:val="00164B54"/>
  </w:style>
  <w:style w:type="character" w:customStyle="1" w:styleId="WW8Num13z7">
    <w:name w:val="WW8Num13z7"/>
    <w:rsid w:val="00164B54"/>
  </w:style>
  <w:style w:type="character" w:customStyle="1" w:styleId="WW8Num13z8">
    <w:name w:val="WW8Num13z8"/>
    <w:rsid w:val="00164B54"/>
  </w:style>
  <w:style w:type="character" w:customStyle="1" w:styleId="WW8Num14z1">
    <w:name w:val="WW8Num14z1"/>
    <w:rsid w:val="00164B54"/>
  </w:style>
  <w:style w:type="character" w:customStyle="1" w:styleId="WW8Num14z2">
    <w:name w:val="WW8Num14z2"/>
    <w:rsid w:val="00164B54"/>
  </w:style>
  <w:style w:type="character" w:customStyle="1" w:styleId="WW8Num14z3">
    <w:name w:val="WW8Num14z3"/>
    <w:rsid w:val="00164B54"/>
  </w:style>
  <w:style w:type="character" w:customStyle="1" w:styleId="WW8Num14z4">
    <w:name w:val="WW8Num14z4"/>
    <w:rsid w:val="00164B54"/>
  </w:style>
  <w:style w:type="character" w:customStyle="1" w:styleId="WW8Num14z5">
    <w:name w:val="WW8Num14z5"/>
    <w:rsid w:val="00164B54"/>
  </w:style>
  <w:style w:type="character" w:customStyle="1" w:styleId="WW8Num14z6">
    <w:name w:val="WW8Num14z6"/>
    <w:rsid w:val="00164B54"/>
  </w:style>
  <w:style w:type="character" w:customStyle="1" w:styleId="WW8Num14z7">
    <w:name w:val="WW8Num14z7"/>
    <w:rsid w:val="00164B54"/>
  </w:style>
  <w:style w:type="character" w:customStyle="1" w:styleId="WW8Num14z8">
    <w:name w:val="WW8Num14z8"/>
    <w:rsid w:val="00164B54"/>
  </w:style>
  <w:style w:type="character" w:customStyle="1" w:styleId="WW8Num15z1">
    <w:name w:val="WW8Num15z1"/>
    <w:rsid w:val="00164B54"/>
  </w:style>
  <w:style w:type="character" w:customStyle="1" w:styleId="WW8Num15z2">
    <w:name w:val="WW8Num15z2"/>
    <w:rsid w:val="00164B54"/>
  </w:style>
  <w:style w:type="character" w:customStyle="1" w:styleId="WW8Num15z3">
    <w:name w:val="WW8Num15z3"/>
    <w:rsid w:val="00164B54"/>
  </w:style>
  <w:style w:type="character" w:customStyle="1" w:styleId="WW8Num15z4">
    <w:name w:val="WW8Num15z4"/>
    <w:rsid w:val="00164B54"/>
  </w:style>
  <w:style w:type="character" w:customStyle="1" w:styleId="WW8Num15z5">
    <w:name w:val="WW8Num15z5"/>
    <w:rsid w:val="00164B54"/>
  </w:style>
  <w:style w:type="character" w:customStyle="1" w:styleId="WW8Num15z6">
    <w:name w:val="WW8Num15z6"/>
    <w:rsid w:val="00164B54"/>
  </w:style>
  <w:style w:type="character" w:customStyle="1" w:styleId="WW8Num15z7">
    <w:name w:val="WW8Num15z7"/>
    <w:rsid w:val="00164B54"/>
  </w:style>
  <w:style w:type="character" w:customStyle="1" w:styleId="WW8Num15z8">
    <w:name w:val="WW8Num15z8"/>
    <w:rsid w:val="00164B54"/>
  </w:style>
  <w:style w:type="character" w:customStyle="1" w:styleId="WW8Num16z1">
    <w:name w:val="WW8Num16z1"/>
    <w:rsid w:val="00164B54"/>
    <w:rPr>
      <w:rFonts w:ascii="Courier New" w:hAnsi="Courier New" w:cs="Courier New"/>
    </w:rPr>
  </w:style>
  <w:style w:type="character" w:customStyle="1" w:styleId="WW8Num16z2">
    <w:name w:val="WW8Num16z2"/>
    <w:rsid w:val="00164B54"/>
    <w:rPr>
      <w:rFonts w:ascii="Wingdings" w:hAnsi="Wingdings" w:cs="Wingdings"/>
    </w:rPr>
  </w:style>
  <w:style w:type="character" w:customStyle="1" w:styleId="WW8Num16z3">
    <w:name w:val="WW8Num16z3"/>
    <w:rsid w:val="00164B54"/>
    <w:rPr>
      <w:rFonts w:ascii="Symbol" w:hAnsi="Symbol" w:cs="Symbol"/>
    </w:rPr>
  </w:style>
  <w:style w:type="character" w:customStyle="1" w:styleId="WW8Num17z1">
    <w:name w:val="WW8Num17z1"/>
    <w:rsid w:val="00164B54"/>
    <w:rPr>
      <w:rFonts w:ascii="Courier New" w:hAnsi="Courier New" w:cs="Courier New"/>
    </w:rPr>
  </w:style>
  <w:style w:type="character" w:customStyle="1" w:styleId="WW8Num17z2">
    <w:name w:val="WW8Num17z2"/>
    <w:rsid w:val="00164B54"/>
    <w:rPr>
      <w:rFonts w:ascii="Wingdings" w:hAnsi="Wingdings" w:cs="Wingdings"/>
    </w:rPr>
  </w:style>
  <w:style w:type="character" w:customStyle="1" w:styleId="WW8Num18z1">
    <w:name w:val="WW8Num18z1"/>
    <w:rsid w:val="00164B54"/>
    <w:rPr>
      <w:rFonts w:ascii="Courier New" w:hAnsi="Courier New" w:cs="Courier New"/>
    </w:rPr>
  </w:style>
  <w:style w:type="character" w:customStyle="1" w:styleId="WW8Num18z2">
    <w:name w:val="WW8Num18z2"/>
    <w:rsid w:val="00164B54"/>
    <w:rPr>
      <w:rFonts w:ascii="Wingdings" w:hAnsi="Wingdings" w:cs="Wingdings"/>
    </w:rPr>
  </w:style>
  <w:style w:type="character" w:customStyle="1" w:styleId="WW8Num19z1">
    <w:name w:val="WW8Num19z1"/>
    <w:rsid w:val="00164B54"/>
    <w:rPr>
      <w:rFonts w:ascii="Courier New" w:hAnsi="Courier New" w:cs="Courier New"/>
    </w:rPr>
  </w:style>
  <w:style w:type="character" w:customStyle="1" w:styleId="WW8Num19z2">
    <w:name w:val="WW8Num19z2"/>
    <w:rsid w:val="00164B54"/>
    <w:rPr>
      <w:rFonts w:ascii="Wingdings" w:hAnsi="Wingdings" w:cs="Wingdings"/>
    </w:rPr>
  </w:style>
  <w:style w:type="character" w:customStyle="1" w:styleId="WW8Num20z1">
    <w:name w:val="WW8Num20z1"/>
    <w:rsid w:val="00164B54"/>
    <w:rPr>
      <w:rFonts w:ascii="Courier New" w:hAnsi="Courier New" w:cs="Courier New"/>
    </w:rPr>
  </w:style>
  <w:style w:type="character" w:customStyle="1" w:styleId="WW8Num20z2">
    <w:name w:val="WW8Num20z2"/>
    <w:rsid w:val="00164B54"/>
    <w:rPr>
      <w:rFonts w:ascii="Wingdings" w:hAnsi="Wingdings" w:cs="Wingdings"/>
    </w:rPr>
  </w:style>
  <w:style w:type="character" w:customStyle="1" w:styleId="WW8Num21z1">
    <w:name w:val="WW8Num21z1"/>
    <w:rsid w:val="00164B54"/>
    <w:rPr>
      <w:rFonts w:ascii="Courier New" w:hAnsi="Courier New" w:cs="Courier New"/>
    </w:rPr>
  </w:style>
  <w:style w:type="character" w:customStyle="1" w:styleId="WW8Num21z2">
    <w:name w:val="WW8Num21z2"/>
    <w:rsid w:val="00164B54"/>
    <w:rPr>
      <w:rFonts w:ascii="Wingdings" w:hAnsi="Wingdings" w:cs="Wingdings"/>
    </w:rPr>
  </w:style>
  <w:style w:type="character" w:customStyle="1" w:styleId="WW8Num22z1">
    <w:name w:val="WW8Num22z1"/>
    <w:rsid w:val="00164B54"/>
    <w:rPr>
      <w:rFonts w:ascii="Courier New" w:hAnsi="Courier New" w:cs="Courier New"/>
    </w:rPr>
  </w:style>
  <w:style w:type="character" w:customStyle="1" w:styleId="WW8Num22z2">
    <w:name w:val="WW8Num22z2"/>
    <w:rsid w:val="00164B54"/>
    <w:rPr>
      <w:rFonts w:ascii="Wingdings" w:hAnsi="Wingdings" w:cs="Wingdings"/>
    </w:rPr>
  </w:style>
  <w:style w:type="character" w:customStyle="1" w:styleId="WW8Num23z1">
    <w:name w:val="WW8Num23z1"/>
    <w:rsid w:val="00164B54"/>
    <w:rPr>
      <w:rFonts w:ascii="Courier New" w:hAnsi="Courier New" w:cs="Courier New"/>
    </w:rPr>
  </w:style>
  <w:style w:type="character" w:customStyle="1" w:styleId="WW8Num24z1">
    <w:name w:val="WW8Num24z1"/>
    <w:rsid w:val="00164B54"/>
    <w:rPr>
      <w:rFonts w:ascii="Courier New" w:hAnsi="Courier New" w:cs="Courier New"/>
    </w:rPr>
  </w:style>
  <w:style w:type="character" w:customStyle="1" w:styleId="WW8Num25z1">
    <w:name w:val="WW8Num25z1"/>
    <w:rsid w:val="00164B54"/>
    <w:rPr>
      <w:rFonts w:ascii="Courier New" w:hAnsi="Courier New" w:cs="Courier New"/>
    </w:rPr>
  </w:style>
  <w:style w:type="character" w:customStyle="1" w:styleId="WW8Num25z2">
    <w:name w:val="WW8Num25z2"/>
    <w:rsid w:val="00164B54"/>
    <w:rPr>
      <w:rFonts w:ascii="Wingdings" w:hAnsi="Wingdings" w:cs="Wingdings"/>
    </w:rPr>
  </w:style>
  <w:style w:type="character" w:customStyle="1" w:styleId="WW8Num26z1">
    <w:name w:val="WW8Num26z1"/>
    <w:rsid w:val="00164B54"/>
    <w:rPr>
      <w:rFonts w:ascii="Courier New" w:hAnsi="Courier New" w:cs="Courier New"/>
    </w:rPr>
  </w:style>
  <w:style w:type="character" w:customStyle="1" w:styleId="WW8Num26z2">
    <w:name w:val="WW8Num26z2"/>
    <w:rsid w:val="00164B54"/>
    <w:rPr>
      <w:rFonts w:ascii="Wingdings" w:hAnsi="Wingdings" w:cs="Wingdings"/>
    </w:rPr>
  </w:style>
  <w:style w:type="character" w:customStyle="1" w:styleId="WW8Num27z1">
    <w:name w:val="WW8Num27z1"/>
    <w:rsid w:val="00164B54"/>
  </w:style>
  <w:style w:type="character" w:customStyle="1" w:styleId="WW8Num27z2">
    <w:name w:val="WW8Num27z2"/>
    <w:rsid w:val="00164B54"/>
  </w:style>
  <w:style w:type="character" w:customStyle="1" w:styleId="WW8Num27z3">
    <w:name w:val="WW8Num27z3"/>
    <w:rsid w:val="00164B54"/>
  </w:style>
  <w:style w:type="character" w:customStyle="1" w:styleId="WW8Num27z4">
    <w:name w:val="WW8Num27z4"/>
    <w:rsid w:val="00164B54"/>
  </w:style>
  <w:style w:type="character" w:customStyle="1" w:styleId="WW8Num27z5">
    <w:name w:val="WW8Num27z5"/>
    <w:rsid w:val="00164B54"/>
  </w:style>
  <w:style w:type="character" w:customStyle="1" w:styleId="WW8Num27z6">
    <w:name w:val="WW8Num27z6"/>
    <w:rsid w:val="00164B54"/>
  </w:style>
  <w:style w:type="character" w:customStyle="1" w:styleId="WW8Num27z7">
    <w:name w:val="WW8Num27z7"/>
    <w:rsid w:val="00164B54"/>
  </w:style>
  <w:style w:type="character" w:customStyle="1" w:styleId="WW8Num27z8">
    <w:name w:val="WW8Num27z8"/>
    <w:rsid w:val="00164B54"/>
  </w:style>
  <w:style w:type="character" w:customStyle="1" w:styleId="WW8Num28z1">
    <w:name w:val="WW8Num28z1"/>
    <w:rsid w:val="00164B54"/>
  </w:style>
  <w:style w:type="character" w:customStyle="1" w:styleId="WW8Num28z2">
    <w:name w:val="WW8Num28z2"/>
    <w:rsid w:val="00164B54"/>
  </w:style>
  <w:style w:type="character" w:customStyle="1" w:styleId="WW8Num28z3">
    <w:name w:val="WW8Num28z3"/>
    <w:rsid w:val="00164B54"/>
  </w:style>
  <w:style w:type="character" w:customStyle="1" w:styleId="WW8Num28z4">
    <w:name w:val="WW8Num28z4"/>
    <w:rsid w:val="00164B54"/>
  </w:style>
  <w:style w:type="character" w:customStyle="1" w:styleId="WW8Num28z5">
    <w:name w:val="WW8Num28z5"/>
    <w:rsid w:val="00164B54"/>
  </w:style>
  <w:style w:type="character" w:customStyle="1" w:styleId="WW8Num28z6">
    <w:name w:val="WW8Num28z6"/>
    <w:rsid w:val="00164B54"/>
  </w:style>
  <w:style w:type="character" w:customStyle="1" w:styleId="WW8Num28z7">
    <w:name w:val="WW8Num28z7"/>
    <w:rsid w:val="00164B54"/>
  </w:style>
  <w:style w:type="character" w:customStyle="1" w:styleId="WW8Num28z8">
    <w:name w:val="WW8Num28z8"/>
    <w:rsid w:val="00164B54"/>
  </w:style>
  <w:style w:type="character" w:customStyle="1" w:styleId="WW8Num29z1">
    <w:name w:val="WW8Num29z1"/>
    <w:rsid w:val="00164B54"/>
  </w:style>
  <w:style w:type="character" w:customStyle="1" w:styleId="WW8Num29z2">
    <w:name w:val="WW8Num29z2"/>
    <w:rsid w:val="00164B54"/>
  </w:style>
  <w:style w:type="character" w:customStyle="1" w:styleId="WW8Num29z3">
    <w:name w:val="WW8Num29z3"/>
    <w:rsid w:val="00164B54"/>
  </w:style>
  <w:style w:type="character" w:customStyle="1" w:styleId="WW8Num29z4">
    <w:name w:val="WW8Num29z4"/>
    <w:rsid w:val="00164B54"/>
  </w:style>
  <w:style w:type="character" w:customStyle="1" w:styleId="WW8Num29z5">
    <w:name w:val="WW8Num29z5"/>
    <w:rsid w:val="00164B54"/>
  </w:style>
  <w:style w:type="character" w:customStyle="1" w:styleId="WW8Num29z6">
    <w:name w:val="WW8Num29z6"/>
    <w:rsid w:val="00164B54"/>
  </w:style>
  <w:style w:type="character" w:customStyle="1" w:styleId="WW8Num29z7">
    <w:name w:val="WW8Num29z7"/>
    <w:rsid w:val="00164B54"/>
  </w:style>
  <w:style w:type="character" w:customStyle="1" w:styleId="WW8Num29z8">
    <w:name w:val="WW8Num29z8"/>
    <w:rsid w:val="00164B54"/>
  </w:style>
  <w:style w:type="character" w:customStyle="1" w:styleId="WW8Num30z1">
    <w:name w:val="WW8Num30z1"/>
    <w:rsid w:val="00164B54"/>
  </w:style>
  <w:style w:type="character" w:customStyle="1" w:styleId="WW8Num30z2">
    <w:name w:val="WW8Num30z2"/>
    <w:rsid w:val="00164B54"/>
  </w:style>
  <w:style w:type="character" w:customStyle="1" w:styleId="WW8Num30z3">
    <w:name w:val="WW8Num30z3"/>
    <w:rsid w:val="00164B54"/>
  </w:style>
  <w:style w:type="character" w:customStyle="1" w:styleId="WW8Num30z4">
    <w:name w:val="WW8Num30z4"/>
    <w:rsid w:val="00164B54"/>
  </w:style>
  <w:style w:type="character" w:customStyle="1" w:styleId="WW8Num30z5">
    <w:name w:val="WW8Num30z5"/>
    <w:rsid w:val="00164B54"/>
  </w:style>
  <w:style w:type="character" w:customStyle="1" w:styleId="WW8Num30z6">
    <w:name w:val="WW8Num30z6"/>
    <w:rsid w:val="00164B54"/>
  </w:style>
  <w:style w:type="character" w:customStyle="1" w:styleId="WW8Num30z7">
    <w:name w:val="WW8Num30z7"/>
    <w:rsid w:val="00164B54"/>
  </w:style>
  <w:style w:type="character" w:customStyle="1" w:styleId="WW8Num30z8">
    <w:name w:val="WW8Num30z8"/>
    <w:rsid w:val="00164B54"/>
  </w:style>
  <w:style w:type="character" w:customStyle="1" w:styleId="WW8Num31z1">
    <w:name w:val="WW8Num31z1"/>
    <w:rsid w:val="00164B54"/>
  </w:style>
  <w:style w:type="character" w:customStyle="1" w:styleId="WW8Num31z2">
    <w:name w:val="WW8Num31z2"/>
    <w:rsid w:val="00164B54"/>
  </w:style>
  <w:style w:type="character" w:customStyle="1" w:styleId="WW8Num31z3">
    <w:name w:val="WW8Num31z3"/>
    <w:rsid w:val="00164B54"/>
  </w:style>
  <w:style w:type="character" w:customStyle="1" w:styleId="WW8Num31z4">
    <w:name w:val="WW8Num31z4"/>
    <w:rsid w:val="00164B54"/>
  </w:style>
  <w:style w:type="character" w:customStyle="1" w:styleId="WW8Num31z5">
    <w:name w:val="WW8Num31z5"/>
    <w:rsid w:val="00164B54"/>
  </w:style>
  <w:style w:type="character" w:customStyle="1" w:styleId="WW8Num31z6">
    <w:name w:val="WW8Num31z6"/>
    <w:rsid w:val="00164B54"/>
  </w:style>
  <w:style w:type="character" w:customStyle="1" w:styleId="WW8Num31z7">
    <w:name w:val="WW8Num31z7"/>
    <w:rsid w:val="00164B54"/>
  </w:style>
  <w:style w:type="character" w:customStyle="1" w:styleId="WW8Num31z8">
    <w:name w:val="WW8Num31z8"/>
    <w:rsid w:val="00164B54"/>
  </w:style>
  <w:style w:type="character" w:customStyle="1" w:styleId="WW8Num32z1">
    <w:name w:val="WW8Num32z1"/>
    <w:rsid w:val="00164B54"/>
  </w:style>
  <w:style w:type="character" w:customStyle="1" w:styleId="WW8Num32z2">
    <w:name w:val="WW8Num32z2"/>
    <w:rsid w:val="00164B54"/>
  </w:style>
  <w:style w:type="character" w:customStyle="1" w:styleId="WW8Num32z3">
    <w:name w:val="WW8Num32z3"/>
    <w:rsid w:val="00164B54"/>
  </w:style>
  <w:style w:type="character" w:customStyle="1" w:styleId="WW8Num32z4">
    <w:name w:val="WW8Num32z4"/>
    <w:rsid w:val="00164B54"/>
  </w:style>
  <w:style w:type="character" w:customStyle="1" w:styleId="WW8Num32z5">
    <w:name w:val="WW8Num32z5"/>
    <w:rsid w:val="00164B54"/>
  </w:style>
  <w:style w:type="character" w:customStyle="1" w:styleId="WW8Num32z6">
    <w:name w:val="WW8Num32z6"/>
    <w:rsid w:val="00164B54"/>
  </w:style>
  <w:style w:type="character" w:customStyle="1" w:styleId="WW8Num32z7">
    <w:name w:val="WW8Num32z7"/>
    <w:rsid w:val="00164B54"/>
  </w:style>
  <w:style w:type="character" w:customStyle="1" w:styleId="WW8Num32z8">
    <w:name w:val="WW8Num32z8"/>
    <w:rsid w:val="00164B54"/>
  </w:style>
  <w:style w:type="character" w:customStyle="1" w:styleId="WW8Num33z1">
    <w:name w:val="WW8Num33z1"/>
    <w:rsid w:val="00164B54"/>
    <w:rPr>
      <w:rFonts w:ascii="Courier New" w:hAnsi="Courier New" w:cs="Courier New"/>
      <w:sz w:val="20"/>
    </w:rPr>
  </w:style>
  <w:style w:type="character" w:customStyle="1" w:styleId="WW8Num33z2">
    <w:name w:val="WW8Num33z2"/>
    <w:rsid w:val="00164B54"/>
    <w:rPr>
      <w:rFonts w:ascii="Wingdings" w:hAnsi="Wingdings" w:cs="Wingdings"/>
      <w:sz w:val="20"/>
    </w:rPr>
  </w:style>
  <w:style w:type="character" w:customStyle="1" w:styleId="WW8Num34z1">
    <w:name w:val="WW8Num34z1"/>
    <w:rsid w:val="00164B54"/>
  </w:style>
  <w:style w:type="character" w:customStyle="1" w:styleId="WW8Num34z2">
    <w:name w:val="WW8Num34z2"/>
    <w:rsid w:val="00164B54"/>
    <w:rPr>
      <w:rFonts w:ascii="Wingdings" w:hAnsi="Wingdings" w:cs="Wingdings"/>
      <w:sz w:val="20"/>
    </w:rPr>
  </w:style>
  <w:style w:type="character" w:customStyle="1" w:styleId="WW8Num35z1">
    <w:name w:val="WW8Num35z1"/>
    <w:rsid w:val="00164B54"/>
  </w:style>
  <w:style w:type="character" w:customStyle="1" w:styleId="WW8Num35z2">
    <w:name w:val="WW8Num35z2"/>
    <w:rsid w:val="00164B54"/>
    <w:rPr>
      <w:rFonts w:ascii="Wingdings" w:hAnsi="Wingdings" w:cs="Wingdings"/>
      <w:sz w:val="20"/>
    </w:rPr>
  </w:style>
  <w:style w:type="character" w:customStyle="1" w:styleId="WW8Num36z1">
    <w:name w:val="WW8Num36z1"/>
    <w:rsid w:val="00164B54"/>
    <w:rPr>
      <w:rFonts w:ascii="Courier New" w:hAnsi="Courier New" w:cs="Courier New"/>
    </w:rPr>
  </w:style>
  <w:style w:type="character" w:customStyle="1" w:styleId="WW8Num37z1">
    <w:name w:val="WW8Num37z1"/>
    <w:rsid w:val="00164B54"/>
    <w:rPr>
      <w:rFonts w:ascii="Courier New" w:hAnsi="Courier New" w:cs="Courier New"/>
      <w:sz w:val="20"/>
    </w:rPr>
  </w:style>
  <w:style w:type="character" w:customStyle="1" w:styleId="WW8Num37z2">
    <w:name w:val="WW8Num37z2"/>
    <w:rsid w:val="00164B54"/>
    <w:rPr>
      <w:rFonts w:ascii="Wingdings" w:hAnsi="Wingdings" w:cs="Wingdings"/>
      <w:sz w:val="20"/>
    </w:rPr>
  </w:style>
  <w:style w:type="character" w:customStyle="1" w:styleId="WW8Num38z1">
    <w:name w:val="WW8Num38z1"/>
    <w:rsid w:val="00164B54"/>
    <w:rPr>
      <w:rFonts w:ascii="Courier New" w:hAnsi="Courier New" w:cs="Courier New"/>
    </w:rPr>
  </w:style>
  <w:style w:type="character" w:customStyle="1" w:styleId="WW8Num38z3">
    <w:name w:val="WW8Num38z3"/>
    <w:rsid w:val="00164B54"/>
    <w:rPr>
      <w:rFonts w:ascii="Symbol" w:hAnsi="Symbol" w:cs="Symbol"/>
    </w:rPr>
  </w:style>
  <w:style w:type="character" w:customStyle="1" w:styleId="WW8Num39z0">
    <w:name w:val="WW8Num39z0"/>
    <w:rsid w:val="00164B54"/>
    <w:rPr>
      <w:rFonts w:ascii="Courier New" w:hAnsi="Courier New" w:cs="Courier New" w:hint="default"/>
    </w:rPr>
  </w:style>
  <w:style w:type="character" w:customStyle="1" w:styleId="WW8Num39z2">
    <w:name w:val="WW8Num39z2"/>
    <w:rsid w:val="00164B54"/>
    <w:rPr>
      <w:rFonts w:ascii="Wingdings" w:hAnsi="Wingdings" w:cs="Wingdings" w:hint="default"/>
    </w:rPr>
  </w:style>
  <w:style w:type="character" w:customStyle="1" w:styleId="WW8Num39z3">
    <w:name w:val="WW8Num39z3"/>
    <w:rsid w:val="00164B54"/>
    <w:rPr>
      <w:rFonts w:ascii="Symbol" w:hAnsi="Symbol" w:cs="Symbol" w:hint="default"/>
    </w:rPr>
  </w:style>
  <w:style w:type="character" w:customStyle="1" w:styleId="WW8Num40z0">
    <w:name w:val="WW8Num40z0"/>
    <w:rsid w:val="00164B54"/>
    <w:rPr>
      <w:rFonts w:hint="default"/>
      <w:b/>
      <w:kern w:val="0"/>
    </w:rPr>
  </w:style>
  <w:style w:type="character" w:customStyle="1" w:styleId="WW8Num40z2">
    <w:name w:val="WW8Num40z2"/>
    <w:rsid w:val="00164B54"/>
  </w:style>
  <w:style w:type="character" w:customStyle="1" w:styleId="WW8Num40z3">
    <w:name w:val="WW8Num40z3"/>
    <w:rsid w:val="00164B54"/>
  </w:style>
  <w:style w:type="character" w:customStyle="1" w:styleId="WW8Num40z4">
    <w:name w:val="WW8Num40z4"/>
    <w:rsid w:val="00164B54"/>
  </w:style>
  <w:style w:type="character" w:customStyle="1" w:styleId="WW8Num40z5">
    <w:name w:val="WW8Num40z5"/>
    <w:rsid w:val="00164B54"/>
  </w:style>
  <w:style w:type="character" w:customStyle="1" w:styleId="WW8Num40z6">
    <w:name w:val="WW8Num40z6"/>
    <w:rsid w:val="00164B54"/>
  </w:style>
  <w:style w:type="character" w:customStyle="1" w:styleId="WW8Num40z7">
    <w:name w:val="WW8Num40z7"/>
    <w:rsid w:val="00164B54"/>
  </w:style>
  <w:style w:type="character" w:customStyle="1" w:styleId="WW8Num40z8">
    <w:name w:val="WW8Num40z8"/>
    <w:rsid w:val="00164B54"/>
  </w:style>
  <w:style w:type="character" w:customStyle="1" w:styleId="WW8Num41z0">
    <w:name w:val="WW8Num41z0"/>
    <w:rsid w:val="00164B54"/>
    <w:rPr>
      <w:rFonts w:ascii="Symbol" w:hAnsi="Symbol" w:cs="Symbol" w:hint="default"/>
    </w:rPr>
  </w:style>
  <w:style w:type="character" w:customStyle="1" w:styleId="WW8Num41z1">
    <w:name w:val="WW8Num41z1"/>
    <w:rsid w:val="00164B54"/>
    <w:rPr>
      <w:rFonts w:ascii="Courier New" w:hAnsi="Courier New" w:cs="Courier New" w:hint="default"/>
    </w:rPr>
  </w:style>
  <w:style w:type="character" w:customStyle="1" w:styleId="WW8Num41z2">
    <w:name w:val="WW8Num41z2"/>
    <w:rsid w:val="00164B54"/>
    <w:rPr>
      <w:rFonts w:ascii="Wingdings" w:hAnsi="Wingdings" w:cs="Wingdings" w:hint="default"/>
    </w:rPr>
  </w:style>
  <w:style w:type="character" w:customStyle="1" w:styleId="WW8Num42z0">
    <w:name w:val="WW8Num42z0"/>
    <w:rsid w:val="00164B54"/>
    <w:rPr>
      <w:rFonts w:ascii="Symeteo" w:hAnsi="Symeteo" w:cs="Symeteo" w:hint="default"/>
    </w:rPr>
  </w:style>
  <w:style w:type="character" w:customStyle="1" w:styleId="WW8Num42z1">
    <w:name w:val="WW8Num42z1"/>
    <w:rsid w:val="00164B54"/>
    <w:rPr>
      <w:rFonts w:ascii="Courier New" w:hAnsi="Courier New" w:cs="Courier New" w:hint="default"/>
    </w:rPr>
  </w:style>
  <w:style w:type="character" w:customStyle="1" w:styleId="WW8Num42z2">
    <w:name w:val="WW8Num42z2"/>
    <w:rsid w:val="00164B54"/>
    <w:rPr>
      <w:rFonts w:ascii="Wingdings" w:hAnsi="Wingdings" w:cs="Wingdings" w:hint="default"/>
    </w:rPr>
  </w:style>
  <w:style w:type="character" w:customStyle="1" w:styleId="WW8Num42z3">
    <w:name w:val="WW8Num42z3"/>
    <w:rsid w:val="00164B54"/>
    <w:rPr>
      <w:rFonts w:ascii="Symbol" w:hAnsi="Symbol" w:cs="Symbol" w:hint="default"/>
    </w:rPr>
  </w:style>
  <w:style w:type="character" w:customStyle="1" w:styleId="WW8Num43z0">
    <w:name w:val="WW8Num43z0"/>
    <w:rsid w:val="00164B54"/>
    <w:rPr>
      <w:rFonts w:ascii="Courier New" w:hAnsi="Courier New" w:cs="Courier New" w:hint="default"/>
    </w:rPr>
  </w:style>
  <w:style w:type="character" w:customStyle="1" w:styleId="WW8Num43z2">
    <w:name w:val="WW8Num43z2"/>
    <w:rsid w:val="00164B54"/>
    <w:rPr>
      <w:rFonts w:ascii="Wingdings" w:hAnsi="Wingdings" w:cs="Wingdings" w:hint="default"/>
    </w:rPr>
  </w:style>
  <w:style w:type="character" w:customStyle="1" w:styleId="WW8Num43z3">
    <w:name w:val="WW8Num43z3"/>
    <w:rsid w:val="00164B54"/>
    <w:rPr>
      <w:rFonts w:ascii="Symbol" w:hAnsi="Symbol" w:cs="Symbol" w:hint="default"/>
    </w:rPr>
  </w:style>
  <w:style w:type="character" w:customStyle="1" w:styleId="WW8Num44z0">
    <w:name w:val="WW8Num44z0"/>
    <w:rsid w:val="00164B54"/>
    <w:rPr>
      <w:rFonts w:ascii="Courier New" w:hAnsi="Courier New" w:cs="Courier New" w:hint="default"/>
    </w:rPr>
  </w:style>
  <w:style w:type="character" w:customStyle="1" w:styleId="WW8Num44z2">
    <w:name w:val="WW8Num44z2"/>
    <w:rsid w:val="00164B54"/>
    <w:rPr>
      <w:rFonts w:ascii="Wingdings" w:hAnsi="Wingdings" w:cs="Wingdings" w:hint="default"/>
    </w:rPr>
  </w:style>
  <w:style w:type="character" w:customStyle="1" w:styleId="WW8Num44z3">
    <w:name w:val="WW8Num44z3"/>
    <w:rsid w:val="00164B54"/>
    <w:rPr>
      <w:rFonts w:ascii="Symbol" w:hAnsi="Symbol" w:cs="Symbol" w:hint="default"/>
    </w:rPr>
  </w:style>
  <w:style w:type="character" w:customStyle="1" w:styleId="WW8Num45z0">
    <w:name w:val="WW8Num45z0"/>
    <w:rsid w:val="00164B54"/>
    <w:rPr>
      <w:rFonts w:cs="Times New Roman" w:hint="default"/>
      <w:i w:val="0"/>
      <w:kern w:val="0"/>
    </w:rPr>
  </w:style>
  <w:style w:type="character" w:customStyle="1" w:styleId="WW8Num45z2">
    <w:name w:val="WW8Num45z2"/>
    <w:rsid w:val="00164B54"/>
  </w:style>
  <w:style w:type="character" w:customStyle="1" w:styleId="WW8Num45z3">
    <w:name w:val="WW8Num45z3"/>
    <w:rsid w:val="00164B54"/>
  </w:style>
  <w:style w:type="character" w:customStyle="1" w:styleId="WW8Num45z4">
    <w:name w:val="WW8Num45z4"/>
    <w:rsid w:val="00164B54"/>
  </w:style>
  <w:style w:type="character" w:customStyle="1" w:styleId="WW8Num45z5">
    <w:name w:val="WW8Num45z5"/>
    <w:rsid w:val="00164B54"/>
  </w:style>
  <w:style w:type="character" w:customStyle="1" w:styleId="WW8Num45z6">
    <w:name w:val="WW8Num45z6"/>
    <w:rsid w:val="00164B54"/>
  </w:style>
  <w:style w:type="character" w:customStyle="1" w:styleId="WW8Num45z7">
    <w:name w:val="WW8Num45z7"/>
    <w:rsid w:val="00164B54"/>
  </w:style>
  <w:style w:type="character" w:customStyle="1" w:styleId="WW8Num45z8">
    <w:name w:val="WW8Num45z8"/>
    <w:rsid w:val="00164B54"/>
  </w:style>
  <w:style w:type="character" w:customStyle="1" w:styleId="WW8Num46z0">
    <w:name w:val="WW8Num46z0"/>
    <w:rsid w:val="00164B54"/>
    <w:rPr>
      <w:rFonts w:ascii="Symbol" w:hAnsi="Symbol" w:cs="Symbol" w:hint="default"/>
    </w:rPr>
  </w:style>
  <w:style w:type="character" w:customStyle="1" w:styleId="WW8Num46z1">
    <w:name w:val="WW8Num46z1"/>
    <w:rsid w:val="00164B54"/>
    <w:rPr>
      <w:rFonts w:ascii="Courier New" w:hAnsi="Courier New" w:cs="Courier New" w:hint="default"/>
    </w:rPr>
  </w:style>
  <w:style w:type="character" w:customStyle="1" w:styleId="WW8Num46z2">
    <w:name w:val="WW8Num46z2"/>
    <w:rsid w:val="00164B54"/>
    <w:rPr>
      <w:rFonts w:ascii="Wingdings" w:hAnsi="Wingdings" w:cs="Wingdings" w:hint="default"/>
    </w:rPr>
  </w:style>
  <w:style w:type="character" w:customStyle="1" w:styleId="WW8Num47z0">
    <w:name w:val="WW8Num47z0"/>
    <w:rsid w:val="00164B54"/>
    <w:rPr>
      <w:rFonts w:ascii="Courier New" w:hAnsi="Courier New" w:cs="Courier New" w:hint="default"/>
    </w:rPr>
  </w:style>
  <w:style w:type="character" w:customStyle="1" w:styleId="WW8Num47z2">
    <w:name w:val="WW8Num47z2"/>
    <w:rsid w:val="00164B54"/>
    <w:rPr>
      <w:rFonts w:ascii="Wingdings" w:hAnsi="Wingdings" w:cs="Wingdings" w:hint="default"/>
    </w:rPr>
  </w:style>
  <w:style w:type="character" w:customStyle="1" w:styleId="WW8Num47z3">
    <w:name w:val="WW8Num47z3"/>
    <w:rsid w:val="00164B54"/>
    <w:rPr>
      <w:rFonts w:ascii="Symbol" w:hAnsi="Symbol" w:cs="Symbol" w:hint="default"/>
    </w:rPr>
  </w:style>
  <w:style w:type="character" w:customStyle="1" w:styleId="WW8Num48z0">
    <w:name w:val="WW8Num48z0"/>
    <w:rsid w:val="00164B54"/>
    <w:rPr>
      <w:rFonts w:ascii="Symbol" w:hAnsi="Symbol" w:cs="Symbol" w:hint="default"/>
    </w:rPr>
  </w:style>
  <w:style w:type="character" w:customStyle="1" w:styleId="WW8Num48z1">
    <w:name w:val="WW8Num48z1"/>
    <w:rsid w:val="00164B54"/>
    <w:rPr>
      <w:rFonts w:ascii="Courier New" w:hAnsi="Courier New" w:cs="Courier New" w:hint="default"/>
    </w:rPr>
  </w:style>
  <w:style w:type="character" w:customStyle="1" w:styleId="WW8Num48z2">
    <w:name w:val="WW8Num48z2"/>
    <w:rsid w:val="00164B54"/>
    <w:rPr>
      <w:rFonts w:ascii="Wingdings" w:hAnsi="Wingdings" w:cs="Wingdings" w:hint="default"/>
    </w:rPr>
  </w:style>
  <w:style w:type="character" w:customStyle="1" w:styleId="WW8Num49z0">
    <w:name w:val="WW8Num49z0"/>
    <w:rsid w:val="00164B54"/>
    <w:rPr>
      <w:rFonts w:ascii="Symbol" w:hAnsi="Symbol" w:cs="Symbol" w:hint="default"/>
    </w:rPr>
  </w:style>
  <w:style w:type="character" w:customStyle="1" w:styleId="WW8Num49z1">
    <w:name w:val="WW8Num49z1"/>
    <w:rsid w:val="00164B54"/>
    <w:rPr>
      <w:rFonts w:ascii="Courier New" w:hAnsi="Courier New" w:cs="Courier New" w:hint="default"/>
    </w:rPr>
  </w:style>
  <w:style w:type="character" w:customStyle="1" w:styleId="WW8Num49z2">
    <w:name w:val="WW8Num49z2"/>
    <w:rsid w:val="00164B54"/>
    <w:rPr>
      <w:rFonts w:ascii="Wingdings" w:hAnsi="Wingdings" w:cs="Wingdings" w:hint="default"/>
    </w:rPr>
  </w:style>
  <w:style w:type="character" w:customStyle="1" w:styleId="WW8Num50z0">
    <w:name w:val="WW8Num50z0"/>
    <w:rsid w:val="00164B54"/>
    <w:rPr>
      <w:rFonts w:ascii="Courier New" w:hAnsi="Courier New" w:cs="Courier New" w:hint="default"/>
    </w:rPr>
  </w:style>
  <w:style w:type="character" w:customStyle="1" w:styleId="WW8Num50z2">
    <w:name w:val="WW8Num50z2"/>
    <w:rsid w:val="00164B54"/>
    <w:rPr>
      <w:rFonts w:ascii="Wingdings" w:hAnsi="Wingdings" w:cs="Wingdings" w:hint="default"/>
    </w:rPr>
  </w:style>
  <w:style w:type="character" w:customStyle="1" w:styleId="WW8Num50z3">
    <w:name w:val="WW8Num50z3"/>
    <w:rsid w:val="00164B54"/>
    <w:rPr>
      <w:rFonts w:ascii="Symbol" w:hAnsi="Symbol" w:cs="Symbol" w:hint="default"/>
    </w:rPr>
  </w:style>
  <w:style w:type="character" w:customStyle="1" w:styleId="WW8Num51z0">
    <w:name w:val="WW8Num51z0"/>
    <w:rsid w:val="00164B54"/>
    <w:rPr>
      <w:rFonts w:ascii="Symbol" w:hAnsi="Symbol" w:cs="Symbol" w:hint="default"/>
    </w:rPr>
  </w:style>
  <w:style w:type="character" w:customStyle="1" w:styleId="WW8Num51z1">
    <w:name w:val="WW8Num51z1"/>
    <w:rsid w:val="00164B54"/>
    <w:rPr>
      <w:rFonts w:ascii="Courier New" w:hAnsi="Courier New" w:cs="Courier New" w:hint="default"/>
    </w:rPr>
  </w:style>
  <w:style w:type="character" w:customStyle="1" w:styleId="WW8Num51z2">
    <w:name w:val="WW8Num51z2"/>
    <w:rsid w:val="00164B54"/>
    <w:rPr>
      <w:rFonts w:ascii="Wingdings" w:hAnsi="Wingdings" w:cs="Wingdings" w:hint="default"/>
    </w:rPr>
  </w:style>
  <w:style w:type="character" w:customStyle="1" w:styleId="WW8Num52z0">
    <w:name w:val="WW8Num52z0"/>
    <w:rsid w:val="00164B54"/>
    <w:rPr>
      <w:rFonts w:ascii="Symbol" w:hAnsi="Symbol" w:cs="Symbol" w:hint="default"/>
    </w:rPr>
  </w:style>
  <w:style w:type="character" w:customStyle="1" w:styleId="WW8Num52z1">
    <w:name w:val="WW8Num52z1"/>
    <w:rsid w:val="00164B54"/>
    <w:rPr>
      <w:rFonts w:ascii="Courier New" w:hAnsi="Courier New" w:cs="Courier New" w:hint="default"/>
    </w:rPr>
  </w:style>
  <w:style w:type="character" w:customStyle="1" w:styleId="WW8Num52z2">
    <w:name w:val="WW8Num52z2"/>
    <w:rsid w:val="00164B54"/>
    <w:rPr>
      <w:rFonts w:ascii="Wingdings" w:hAnsi="Wingdings" w:cs="Wingdings" w:hint="default"/>
    </w:rPr>
  </w:style>
  <w:style w:type="character" w:customStyle="1" w:styleId="WW8Num53z0">
    <w:name w:val="WW8Num53z0"/>
    <w:rsid w:val="00164B54"/>
    <w:rPr>
      <w:rFonts w:ascii="Symbol" w:hAnsi="Symbol" w:cs="Symbol" w:hint="default"/>
    </w:rPr>
  </w:style>
  <w:style w:type="character" w:customStyle="1" w:styleId="WW8Num53z1">
    <w:name w:val="WW8Num53z1"/>
    <w:rsid w:val="00164B54"/>
    <w:rPr>
      <w:rFonts w:ascii="Courier New" w:hAnsi="Courier New" w:cs="Courier New" w:hint="default"/>
    </w:rPr>
  </w:style>
  <w:style w:type="character" w:customStyle="1" w:styleId="WW8Num53z2">
    <w:name w:val="WW8Num53z2"/>
    <w:rsid w:val="00164B54"/>
    <w:rPr>
      <w:rFonts w:ascii="Wingdings" w:hAnsi="Wingdings" w:cs="Wingdings" w:hint="default"/>
    </w:rPr>
  </w:style>
  <w:style w:type="character" w:customStyle="1" w:styleId="WW8Num54z0">
    <w:name w:val="WW8Num54z0"/>
    <w:rsid w:val="00164B54"/>
    <w:rPr>
      <w:rFonts w:ascii="Courier New" w:hAnsi="Courier New" w:cs="Courier New" w:hint="default"/>
      <w:kern w:val="0"/>
    </w:rPr>
  </w:style>
  <w:style w:type="character" w:customStyle="1" w:styleId="WW8Num54z2">
    <w:name w:val="WW8Num54z2"/>
    <w:rsid w:val="00164B54"/>
    <w:rPr>
      <w:rFonts w:ascii="Wingdings" w:hAnsi="Wingdings" w:cs="Wingdings" w:hint="default"/>
    </w:rPr>
  </w:style>
  <w:style w:type="character" w:customStyle="1" w:styleId="WW8Num54z3">
    <w:name w:val="WW8Num54z3"/>
    <w:rsid w:val="00164B54"/>
    <w:rPr>
      <w:rFonts w:ascii="Symbol" w:hAnsi="Symbol" w:cs="Symbol" w:hint="default"/>
    </w:rPr>
  </w:style>
  <w:style w:type="character" w:customStyle="1" w:styleId="WW8Num55z0">
    <w:name w:val="WW8Num55z0"/>
    <w:rsid w:val="00164B54"/>
    <w:rPr>
      <w:rFonts w:ascii="Symbol" w:hAnsi="Symbol" w:cs="Symbol" w:hint="default"/>
    </w:rPr>
  </w:style>
  <w:style w:type="character" w:customStyle="1" w:styleId="WW8Num55z1">
    <w:name w:val="WW8Num55z1"/>
    <w:rsid w:val="00164B54"/>
    <w:rPr>
      <w:rFonts w:ascii="Courier New" w:hAnsi="Courier New" w:cs="Courier New" w:hint="default"/>
    </w:rPr>
  </w:style>
  <w:style w:type="character" w:customStyle="1" w:styleId="WW8Num55z2">
    <w:name w:val="WW8Num55z2"/>
    <w:rsid w:val="00164B54"/>
    <w:rPr>
      <w:rFonts w:ascii="Wingdings" w:hAnsi="Wingdings" w:cs="Wingdings" w:hint="default"/>
    </w:rPr>
  </w:style>
  <w:style w:type="character" w:customStyle="1" w:styleId="WW8Num56z0">
    <w:name w:val="WW8Num56z0"/>
    <w:rsid w:val="00164B54"/>
    <w:rPr>
      <w:rFonts w:ascii="Symeteo" w:hAnsi="Symeteo" w:cs="Symeteo" w:hint="default"/>
    </w:rPr>
  </w:style>
  <w:style w:type="character" w:customStyle="1" w:styleId="WW8Num56z1">
    <w:name w:val="WW8Num56z1"/>
    <w:rsid w:val="00164B54"/>
    <w:rPr>
      <w:rFonts w:ascii="Courier New" w:hAnsi="Courier New" w:cs="Courier New" w:hint="default"/>
    </w:rPr>
  </w:style>
  <w:style w:type="character" w:customStyle="1" w:styleId="WW8Num56z2">
    <w:name w:val="WW8Num56z2"/>
    <w:rsid w:val="00164B54"/>
    <w:rPr>
      <w:rFonts w:ascii="Wingdings" w:hAnsi="Wingdings" w:cs="Wingdings" w:hint="default"/>
    </w:rPr>
  </w:style>
  <w:style w:type="character" w:customStyle="1" w:styleId="WW8Num56z3">
    <w:name w:val="WW8Num56z3"/>
    <w:rsid w:val="00164B54"/>
    <w:rPr>
      <w:rFonts w:ascii="Symbol" w:hAnsi="Symbol" w:cs="Symbol" w:hint="default"/>
    </w:rPr>
  </w:style>
  <w:style w:type="character" w:customStyle="1" w:styleId="WW8Num57z0">
    <w:name w:val="WW8Num57z0"/>
    <w:rsid w:val="00164B54"/>
    <w:rPr>
      <w:rFonts w:ascii="Courier New" w:hAnsi="Courier New" w:cs="Courier New" w:hint="default"/>
    </w:rPr>
  </w:style>
  <w:style w:type="character" w:customStyle="1" w:styleId="WW8Num57z2">
    <w:name w:val="WW8Num57z2"/>
    <w:rsid w:val="00164B54"/>
    <w:rPr>
      <w:rFonts w:ascii="Wingdings" w:hAnsi="Wingdings" w:cs="Wingdings" w:hint="default"/>
    </w:rPr>
  </w:style>
  <w:style w:type="character" w:customStyle="1" w:styleId="WW8Num57z3">
    <w:name w:val="WW8Num57z3"/>
    <w:rsid w:val="00164B54"/>
    <w:rPr>
      <w:rFonts w:ascii="Symbol" w:hAnsi="Symbol" w:cs="Symbol" w:hint="default"/>
    </w:rPr>
  </w:style>
  <w:style w:type="character" w:customStyle="1" w:styleId="WW8Num58z0">
    <w:name w:val="WW8Num58z0"/>
    <w:rsid w:val="00164B54"/>
    <w:rPr>
      <w:rFonts w:ascii="Courier New" w:hAnsi="Courier New" w:cs="Courier New" w:hint="default"/>
    </w:rPr>
  </w:style>
  <w:style w:type="character" w:customStyle="1" w:styleId="WW8Num58z2">
    <w:name w:val="WW8Num58z2"/>
    <w:rsid w:val="00164B54"/>
    <w:rPr>
      <w:rFonts w:ascii="Wingdings" w:hAnsi="Wingdings" w:cs="Wingdings" w:hint="default"/>
    </w:rPr>
  </w:style>
  <w:style w:type="character" w:customStyle="1" w:styleId="WW8Num58z3">
    <w:name w:val="WW8Num58z3"/>
    <w:rsid w:val="00164B54"/>
    <w:rPr>
      <w:rFonts w:ascii="Symbol" w:hAnsi="Symbol" w:cs="Symbol" w:hint="default"/>
    </w:rPr>
  </w:style>
  <w:style w:type="character" w:customStyle="1" w:styleId="WW8Num59z0">
    <w:name w:val="WW8Num59z0"/>
    <w:rsid w:val="00164B54"/>
  </w:style>
  <w:style w:type="character" w:customStyle="1" w:styleId="WW8Num59z1">
    <w:name w:val="WW8Num59z1"/>
    <w:rsid w:val="00164B54"/>
  </w:style>
  <w:style w:type="character" w:customStyle="1" w:styleId="WW8Num59z2">
    <w:name w:val="WW8Num59z2"/>
    <w:rsid w:val="00164B54"/>
  </w:style>
  <w:style w:type="character" w:customStyle="1" w:styleId="WW8Num59z3">
    <w:name w:val="WW8Num59z3"/>
    <w:rsid w:val="00164B54"/>
  </w:style>
  <w:style w:type="character" w:customStyle="1" w:styleId="WW8Num59z4">
    <w:name w:val="WW8Num59z4"/>
    <w:rsid w:val="00164B54"/>
  </w:style>
  <w:style w:type="character" w:customStyle="1" w:styleId="WW8Num59z5">
    <w:name w:val="WW8Num59z5"/>
    <w:rsid w:val="00164B54"/>
  </w:style>
  <w:style w:type="character" w:customStyle="1" w:styleId="WW8Num59z6">
    <w:name w:val="WW8Num59z6"/>
    <w:rsid w:val="00164B54"/>
  </w:style>
  <w:style w:type="character" w:customStyle="1" w:styleId="WW8Num59z7">
    <w:name w:val="WW8Num59z7"/>
    <w:rsid w:val="00164B54"/>
  </w:style>
  <w:style w:type="character" w:customStyle="1" w:styleId="WW8Num59z8">
    <w:name w:val="WW8Num59z8"/>
    <w:rsid w:val="00164B54"/>
  </w:style>
  <w:style w:type="character" w:customStyle="1" w:styleId="WW8Num60z0">
    <w:name w:val="WW8Num60z0"/>
    <w:rsid w:val="00164B54"/>
    <w:rPr>
      <w:rFonts w:ascii="Symbol" w:hAnsi="Symbol" w:cs="Symbol" w:hint="default"/>
    </w:rPr>
  </w:style>
  <w:style w:type="character" w:customStyle="1" w:styleId="WW8Num60z1">
    <w:name w:val="WW8Num60z1"/>
    <w:rsid w:val="00164B54"/>
    <w:rPr>
      <w:rFonts w:ascii="Courier New" w:hAnsi="Courier New" w:cs="Courier New" w:hint="default"/>
    </w:rPr>
  </w:style>
  <w:style w:type="character" w:customStyle="1" w:styleId="WW8Num60z2">
    <w:name w:val="WW8Num60z2"/>
    <w:rsid w:val="00164B54"/>
    <w:rPr>
      <w:rFonts w:ascii="Wingdings" w:hAnsi="Wingdings" w:cs="Wingdings" w:hint="default"/>
    </w:rPr>
  </w:style>
  <w:style w:type="character" w:customStyle="1" w:styleId="WW8Num61z0">
    <w:name w:val="WW8Num61z0"/>
    <w:rsid w:val="00164B54"/>
    <w:rPr>
      <w:rFonts w:ascii="Courier New" w:hAnsi="Courier New" w:cs="Courier New" w:hint="default"/>
    </w:rPr>
  </w:style>
  <w:style w:type="character" w:customStyle="1" w:styleId="WW8Num61z2">
    <w:name w:val="WW8Num61z2"/>
    <w:rsid w:val="00164B54"/>
    <w:rPr>
      <w:rFonts w:ascii="Wingdings" w:hAnsi="Wingdings" w:cs="Wingdings" w:hint="default"/>
    </w:rPr>
  </w:style>
  <w:style w:type="character" w:customStyle="1" w:styleId="WW8Num61z3">
    <w:name w:val="WW8Num61z3"/>
    <w:rsid w:val="00164B54"/>
    <w:rPr>
      <w:rFonts w:ascii="Symbol" w:hAnsi="Symbol" w:cs="Symbol" w:hint="default"/>
    </w:rPr>
  </w:style>
  <w:style w:type="character" w:customStyle="1" w:styleId="WW8Num62z0">
    <w:name w:val="WW8Num62z0"/>
    <w:rsid w:val="00164B54"/>
    <w:rPr>
      <w:rFonts w:cs="Times New Roman" w:hint="default"/>
      <w:i w:val="0"/>
      <w:kern w:val="0"/>
    </w:rPr>
  </w:style>
  <w:style w:type="character" w:customStyle="1" w:styleId="WW8Num62z2">
    <w:name w:val="WW8Num62z2"/>
    <w:rsid w:val="00164B54"/>
  </w:style>
  <w:style w:type="character" w:customStyle="1" w:styleId="WW8Num62z3">
    <w:name w:val="WW8Num62z3"/>
    <w:rsid w:val="00164B54"/>
  </w:style>
  <w:style w:type="character" w:customStyle="1" w:styleId="WW8Num62z4">
    <w:name w:val="WW8Num62z4"/>
    <w:rsid w:val="00164B54"/>
  </w:style>
  <w:style w:type="character" w:customStyle="1" w:styleId="WW8Num62z5">
    <w:name w:val="WW8Num62z5"/>
    <w:rsid w:val="00164B54"/>
  </w:style>
  <w:style w:type="character" w:customStyle="1" w:styleId="WW8Num62z6">
    <w:name w:val="WW8Num62z6"/>
    <w:rsid w:val="00164B54"/>
  </w:style>
  <w:style w:type="character" w:customStyle="1" w:styleId="WW8Num62z7">
    <w:name w:val="WW8Num62z7"/>
    <w:rsid w:val="00164B54"/>
  </w:style>
  <w:style w:type="character" w:customStyle="1" w:styleId="WW8Num62z8">
    <w:name w:val="WW8Num62z8"/>
    <w:rsid w:val="00164B54"/>
  </w:style>
  <w:style w:type="character" w:customStyle="1" w:styleId="WW8Num63z0">
    <w:name w:val="WW8Num63z0"/>
    <w:rsid w:val="00164B54"/>
    <w:rPr>
      <w:rFonts w:hint="default"/>
    </w:rPr>
  </w:style>
  <w:style w:type="character" w:customStyle="1" w:styleId="WW8Num63z2">
    <w:name w:val="WW8Num63z2"/>
    <w:rsid w:val="00164B54"/>
  </w:style>
  <w:style w:type="character" w:customStyle="1" w:styleId="WW8Num63z3">
    <w:name w:val="WW8Num63z3"/>
    <w:rsid w:val="00164B54"/>
  </w:style>
  <w:style w:type="character" w:customStyle="1" w:styleId="WW8Num63z4">
    <w:name w:val="WW8Num63z4"/>
    <w:rsid w:val="00164B54"/>
  </w:style>
  <w:style w:type="character" w:customStyle="1" w:styleId="WW8Num63z5">
    <w:name w:val="WW8Num63z5"/>
    <w:rsid w:val="00164B54"/>
  </w:style>
  <w:style w:type="character" w:customStyle="1" w:styleId="WW8Num63z6">
    <w:name w:val="WW8Num63z6"/>
    <w:rsid w:val="00164B54"/>
  </w:style>
  <w:style w:type="character" w:customStyle="1" w:styleId="WW8Num63z7">
    <w:name w:val="WW8Num63z7"/>
    <w:rsid w:val="00164B54"/>
  </w:style>
  <w:style w:type="character" w:customStyle="1" w:styleId="WW8Num63z8">
    <w:name w:val="WW8Num63z8"/>
    <w:rsid w:val="00164B54"/>
  </w:style>
  <w:style w:type="character" w:customStyle="1" w:styleId="WW8Num64z0">
    <w:name w:val="WW8Num64z0"/>
    <w:rsid w:val="00164B54"/>
    <w:rPr>
      <w:rFonts w:hint="default"/>
      <w:b/>
      <w:kern w:val="0"/>
    </w:rPr>
  </w:style>
  <w:style w:type="character" w:customStyle="1" w:styleId="WW8Num64z2">
    <w:name w:val="WW8Num64z2"/>
    <w:rsid w:val="00164B54"/>
  </w:style>
  <w:style w:type="character" w:customStyle="1" w:styleId="WW8Num64z3">
    <w:name w:val="WW8Num64z3"/>
    <w:rsid w:val="00164B54"/>
  </w:style>
  <w:style w:type="character" w:customStyle="1" w:styleId="WW8Num64z4">
    <w:name w:val="WW8Num64z4"/>
    <w:rsid w:val="00164B54"/>
  </w:style>
  <w:style w:type="character" w:customStyle="1" w:styleId="WW8Num64z5">
    <w:name w:val="WW8Num64z5"/>
    <w:rsid w:val="00164B54"/>
  </w:style>
  <w:style w:type="character" w:customStyle="1" w:styleId="WW8Num64z6">
    <w:name w:val="WW8Num64z6"/>
    <w:rsid w:val="00164B54"/>
  </w:style>
  <w:style w:type="character" w:customStyle="1" w:styleId="WW8Num64z7">
    <w:name w:val="WW8Num64z7"/>
    <w:rsid w:val="00164B54"/>
  </w:style>
  <w:style w:type="character" w:customStyle="1" w:styleId="WW8Num64z8">
    <w:name w:val="WW8Num64z8"/>
    <w:rsid w:val="00164B54"/>
  </w:style>
  <w:style w:type="character" w:customStyle="1" w:styleId="WW8Num65z0">
    <w:name w:val="WW8Num65z0"/>
    <w:rsid w:val="00164B54"/>
    <w:rPr>
      <w:rFonts w:cs="Times New Roman" w:hint="default"/>
      <w:i w:val="0"/>
      <w:kern w:val="0"/>
    </w:rPr>
  </w:style>
  <w:style w:type="character" w:customStyle="1" w:styleId="WW8Num65z2">
    <w:name w:val="WW8Num65z2"/>
    <w:rsid w:val="00164B54"/>
  </w:style>
  <w:style w:type="character" w:customStyle="1" w:styleId="WW8Num65z3">
    <w:name w:val="WW8Num65z3"/>
    <w:rsid w:val="00164B54"/>
  </w:style>
  <w:style w:type="character" w:customStyle="1" w:styleId="WW8Num65z4">
    <w:name w:val="WW8Num65z4"/>
    <w:rsid w:val="00164B54"/>
  </w:style>
  <w:style w:type="character" w:customStyle="1" w:styleId="WW8Num65z5">
    <w:name w:val="WW8Num65z5"/>
    <w:rsid w:val="00164B54"/>
  </w:style>
  <w:style w:type="character" w:customStyle="1" w:styleId="WW8Num65z6">
    <w:name w:val="WW8Num65z6"/>
    <w:rsid w:val="00164B54"/>
  </w:style>
  <w:style w:type="character" w:customStyle="1" w:styleId="WW8Num65z7">
    <w:name w:val="WW8Num65z7"/>
    <w:rsid w:val="00164B54"/>
  </w:style>
  <w:style w:type="character" w:customStyle="1" w:styleId="WW8Num65z8">
    <w:name w:val="WW8Num65z8"/>
    <w:rsid w:val="00164B54"/>
  </w:style>
  <w:style w:type="character" w:customStyle="1" w:styleId="WW8Num66z0">
    <w:name w:val="WW8Num66z0"/>
    <w:rsid w:val="00164B54"/>
    <w:rPr>
      <w:rFonts w:cs="Times New Roman" w:hint="default"/>
      <w:i w:val="0"/>
      <w:kern w:val="0"/>
    </w:rPr>
  </w:style>
  <w:style w:type="character" w:customStyle="1" w:styleId="WW8Num66z3">
    <w:name w:val="WW8Num66z3"/>
    <w:rsid w:val="00164B54"/>
  </w:style>
  <w:style w:type="character" w:customStyle="1" w:styleId="WW8Num66z4">
    <w:name w:val="WW8Num66z4"/>
    <w:rsid w:val="00164B54"/>
  </w:style>
  <w:style w:type="character" w:customStyle="1" w:styleId="WW8Num66z5">
    <w:name w:val="WW8Num66z5"/>
    <w:rsid w:val="00164B54"/>
  </w:style>
  <w:style w:type="character" w:customStyle="1" w:styleId="WW8Num66z6">
    <w:name w:val="WW8Num66z6"/>
    <w:rsid w:val="00164B54"/>
  </w:style>
  <w:style w:type="character" w:customStyle="1" w:styleId="WW8Num66z7">
    <w:name w:val="WW8Num66z7"/>
    <w:rsid w:val="00164B54"/>
  </w:style>
  <w:style w:type="character" w:customStyle="1" w:styleId="WW8Num66z8">
    <w:name w:val="WW8Num66z8"/>
    <w:rsid w:val="00164B54"/>
  </w:style>
  <w:style w:type="character" w:customStyle="1" w:styleId="WW8Num67z0">
    <w:name w:val="WW8Num67z0"/>
    <w:rsid w:val="00164B54"/>
    <w:rPr>
      <w:rFonts w:hint="default"/>
      <w:iCs/>
    </w:rPr>
  </w:style>
  <w:style w:type="character" w:customStyle="1" w:styleId="WW8Num67z1">
    <w:name w:val="WW8Num67z1"/>
    <w:rsid w:val="00164B54"/>
  </w:style>
  <w:style w:type="character" w:customStyle="1" w:styleId="WW8Num67z2">
    <w:name w:val="WW8Num67z2"/>
    <w:rsid w:val="00164B54"/>
  </w:style>
  <w:style w:type="character" w:customStyle="1" w:styleId="WW8Num67z3">
    <w:name w:val="WW8Num67z3"/>
    <w:rsid w:val="00164B54"/>
  </w:style>
  <w:style w:type="character" w:customStyle="1" w:styleId="WW8Num67z4">
    <w:name w:val="WW8Num67z4"/>
    <w:rsid w:val="00164B54"/>
  </w:style>
  <w:style w:type="character" w:customStyle="1" w:styleId="WW8Num67z5">
    <w:name w:val="WW8Num67z5"/>
    <w:rsid w:val="00164B54"/>
  </w:style>
  <w:style w:type="character" w:customStyle="1" w:styleId="WW8Num67z6">
    <w:name w:val="WW8Num67z6"/>
    <w:rsid w:val="00164B54"/>
  </w:style>
  <w:style w:type="character" w:customStyle="1" w:styleId="WW8Num67z7">
    <w:name w:val="WW8Num67z7"/>
    <w:rsid w:val="00164B54"/>
  </w:style>
  <w:style w:type="character" w:customStyle="1" w:styleId="WW8Num67z8">
    <w:name w:val="WW8Num67z8"/>
    <w:rsid w:val="00164B54"/>
  </w:style>
  <w:style w:type="character" w:customStyle="1" w:styleId="WW8Num68z0">
    <w:name w:val="WW8Num68z0"/>
    <w:rsid w:val="00164B54"/>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lang w:val="ru-RU"/>
    </w:rPr>
  </w:style>
  <w:style w:type="character" w:customStyle="1" w:styleId="WW8Num68z1">
    <w:name w:val="WW8Num68z1"/>
    <w:rsid w:val="00164B54"/>
  </w:style>
  <w:style w:type="character" w:customStyle="1" w:styleId="WW8Num68z2">
    <w:name w:val="WW8Num68z2"/>
    <w:rsid w:val="00164B54"/>
  </w:style>
  <w:style w:type="character" w:customStyle="1" w:styleId="WW8Num68z3">
    <w:name w:val="WW8Num68z3"/>
    <w:rsid w:val="00164B54"/>
  </w:style>
  <w:style w:type="character" w:customStyle="1" w:styleId="WW8Num68z4">
    <w:name w:val="WW8Num68z4"/>
    <w:rsid w:val="00164B54"/>
  </w:style>
  <w:style w:type="character" w:customStyle="1" w:styleId="WW8Num68z5">
    <w:name w:val="WW8Num68z5"/>
    <w:rsid w:val="00164B54"/>
  </w:style>
  <w:style w:type="character" w:customStyle="1" w:styleId="WW8Num68z6">
    <w:name w:val="WW8Num68z6"/>
    <w:rsid w:val="00164B54"/>
  </w:style>
  <w:style w:type="character" w:customStyle="1" w:styleId="WW8Num68z7">
    <w:name w:val="WW8Num68z7"/>
    <w:rsid w:val="00164B54"/>
  </w:style>
  <w:style w:type="character" w:customStyle="1" w:styleId="WW8Num68z8">
    <w:name w:val="WW8Num68z8"/>
    <w:rsid w:val="00164B54"/>
  </w:style>
  <w:style w:type="character" w:customStyle="1" w:styleId="WW8Num69z0">
    <w:name w:val="WW8Num69z0"/>
    <w:rsid w:val="00164B54"/>
    <w:rPr>
      <w:rFonts w:ascii="Symbol" w:hAnsi="Symbol" w:cs="Symbol" w:hint="default"/>
    </w:rPr>
  </w:style>
  <w:style w:type="character" w:customStyle="1" w:styleId="WW8Num69z1">
    <w:name w:val="WW8Num69z1"/>
    <w:rsid w:val="00164B54"/>
    <w:rPr>
      <w:rFonts w:ascii="Courier New" w:hAnsi="Courier New" w:cs="Courier New" w:hint="default"/>
    </w:rPr>
  </w:style>
  <w:style w:type="character" w:customStyle="1" w:styleId="WW8Num69z2">
    <w:name w:val="WW8Num69z2"/>
    <w:rsid w:val="00164B54"/>
    <w:rPr>
      <w:rFonts w:ascii="Wingdings" w:hAnsi="Wingdings" w:cs="Wingdings" w:hint="default"/>
    </w:rPr>
  </w:style>
  <w:style w:type="character" w:customStyle="1" w:styleId="WW8Num70z0">
    <w:name w:val="WW8Num70z0"/>
    <w:rsid w:val="00164B54"/>
    <w:rPr>
      <w:rFonts w:ascii="Symbol" w:hAnsi="Symbol" w:cs="Symbol" w:hint="default"/>
    </w:rPr>
  </w:style>
  <w:style w:type="character" w:customStyle="1" w:styleId="WW8Num70z1">
    <w:name w:val="WW8Num70z1"/>
    <w:rsid w:val="00164B54"/>
    <w:rPr>
      <w:rFonts w:ascii="Courier New" w:hAnsi="Courier New" w:cs="Courier New" w:hint="default"/>
    </w:rPr>
  </w:style>
  <w:style w:type="character" w:customStyle="1" w:styleId="WW8Num70z2">
    <w:name w:val="WW8Num70z2"/>
    <w:rsid w:val="00164B54"/>
    <w:rPr>
      <w:rFonts w:ascii="Wingdings" w:hAnsi="Wingdings" w:cs="Wingdings" w:hint="default"/>
    </w:rPr>
  </w:style>
  <w:style w:type="character" w:customStyle="1" w:styleId="WW8Num71z0">
    <w:name w:val="WW8Num71z0"/>
    <w:rsid w:val="00164B54"/>
    <w:rPr>
      <w:rFonts w:ascii="Courier New" w:hAnsi="Courier New" w:cs="Courier New" w:hint="default"/>
    </w:rPr>
  </w:style>
  <w:style w:type="character" w:customStyle="1" w:styleId="WW8Num71z2">
    <w:name w:val="WW8Num71z2"/>
    <w:rsid w:val="00164B54"/>
    <w:rPr>
      <w:rFonts w:ascii="Wingdings" w:hAnsi="Wingdings" w:cs="Wingdings" w:hint="default"/>
    </w:rPr>
  </w:style>
  <w:style w:type="character" w:customStyle="1" w:styleId="WW8Num71z3">
    <w:name w:val="WW8Num71z3"/>
    <w:rsid w:val="00164B54"/>
    <w:rPr>
      <w:rFonts w:ascii="Symbol" w:hAnsi="Symbol" w:cs="Symbol" w:hint="default"/>
    </w:rPr>
  </w:style>
  <w:style w:type="character" w:customStyle="1" w:styleId="WW8Num72z0">
    <w:name w:val="WW8Num72z0"/>
    <w:rsid w:val="00164B54"/>
    <w:rPr>
      <w:rFonts w:ascii="Courier New" w:hAnsi="Courier New" w:cs="Courier New" w:hint="default"/>
    </w:rPr>
  </w:style>
  <w:style w:type="character" w:customStyle="1" w:styleId="WW8Num72z2">
    <w:name w:val="WW8Num72z2"/>
    <w:rsid w:val="00164B54"/>
    <w:rPr>
      <w:rFonts w:ascii="Wingdings" w:hAnsi="Wingdings" w:cs="Wingdings" w:hint="default"/>
    </w:rPr>
  </w:style>
  <w:style w:type="character" w:customStyle="1" w:styleId="WW8Num72z3">
    <w:name w:val="WW8Num72z3"/>
    <w:rsid w:val="00164B54"/>
    <w:rPr>
      <w:rFonts w:ascii="Symbol" w:hAnsi="Symbol" w:cs="Symbol" w:hint="default"/>
    </w:rPr>
  </w:style>
  <w:style w:type="character" w:customStyle="1" w:styleId="WW8Num73z0">
    <w:name w:val="WW8Num73z0"/>
    <w:rsid w:val="00164B54"/>
    <w:rPr>
      <w:rFonts w:ascii="Symbol" w:hAnsi="Symbol" w:cs="Symbol" w:hint="default"/>
    </w:rPr>
  </w:style>
  <w:style w:type="character" w:customStyle="1" w:styleId="WW8Num73z1">
    <w:name w:val="WW8Num73z1"/>
    <w:rsid w:val="00164B54"/>
    <w:rPr>
      <w:rFonts w:ascii="Courier New" w:hAnsi="Courier New" w:cs="Courier New" w:hint="default"/>
    </w:rPr>
  </w:style>
  <w:style w:type="character" w:customStyle="1" w:styleId="WW8Num73z2">
    <w:name w:val="WW8Num73z2"/>
    <w:rsid w:val="00164B54"/>
    <w:rPr>
      <w:rFonts w:ascii="Wingdings" w:hAnsi="Wingdings" w:cs="Wingdings" w:hint="default"/>
    </w:rPr>
  </w:style>
  <w:style w:type="character" w:customStyle="1" w:styleId="WW8Num74z0">
    <w:name w:val="WW8Num74z0"/>
    <w:rsid w:val="00164B54"/>
    <w:rPr>
      <w:rFonts w:ascii="Courier New" w:hAnsi="Courier New" w:cs="Courier New" w:hint="default"/>
    </w:rPr>
  </w:style>
  <w:style w:type="character" w:customStyle="1" w:styleId="WW8Num74z2">
    <w:name w:val="WW8Num74z2"/>
    <w:rsid w:val="00164B54"/>
    <w:rPr>
      <w:rFonts w:ascii="Wingdings" w:hAnsi="Wingdings" w:cs="Wingdings" w:hint="default"/>
    </w:rPr>
  </w:style>
  <w:style w:type="character" w:customStyle="1" w:styleId="WW8Num74z3">
    <w:name w:val="WW8Num74z3"/>
    <w:rsid w:val="00164B54"/>
    <w:rPr>
      <w:rFonts w:ascii="Symbol" w:hAnsi="Symbol" w:cs="Symbol" w:hint="default"/>
    </w:rPr>
  </w:style>
  <w:style w:type="character" w:customStyle="1" w:styleId="WW8Num75z0">
    <w:name w:val="WW8Num75z0"/>
    <w:rsid w:val="00164B54"/>
    <w:rPr>
      <w:rFonts w:ascii="Symbol" w:hAnsi="Symbol" w:cs="Symbol" w:hint="default"/>
    </w:rPr>
  </w:style>
  <w:style w:type="character" w:customStyle="1" w:styleId="WW8Num75z1">
    <w:name w:val="WW8Num75z1"/>
    <w:rsid w:val="00164B54"/>
    <w:rPr>
      <w:rFonts w:ascii="Courier New" w:hAnsi="Courier New" w:cs="Courier New" w:hint="default"/>
    </w:rPr>
  </w:style>
  <w:style w:type="character" w:customStyle="1" w:styleId="WW8Num75z2">
    <w:name w:val="WW8Num75z2"/>
    <w:rsid w:val="00164B54"/>
    <w:rPr>
      <w:rFonts w:ascii="Wingdings" w:hAnsi="Wingdings" w:cs="Wingdings" w:hint="default"/>
    </w:rPr>
  </w:style>
  <w:style w:type="character" w:customStyle="1" w:styleId="WW8Num76z0">
    <w:name w:val="WW8Num76z0"/>
    <w:rsid w:val="00164B54"/>
    <w:rPr>
      <w:rFonts w:ascii="Symbol" w:hAnsi="Symbol" w:cs="Symbol" w:hint="default"/>
    </w:rPr>
  </w:style>
  <w:style w:type="character" w:customStyle="1" w:styleId="WW8Num76z1">
    <w:name w:val="WW8Num76z1"/>
    <w:rsid w:val="00164B54"/>
    <w:rPr>
      <w:rFonts w:ascii="Courier New" w:hAnsi="Courier New" w:cs="Courier New" w:hint="default"/>
    </w:rPr>
  </w:style>
  <w:style w:type="character" w:customStyle="1" w:styleId="WW8Num76z2">
    <w:name w:val="WW8Num76z2"/>
    <w:rsid w:val="00164B54"/>
    <w:rPr>
      <w:rFonts w:ascii="Wingdings" w:hAnsi="Wingdings" w:cs="Wingdings" w:hint="default"/>
    </w:rPr>
  </w:style>
  <w:style w:type="character" w:customStyle="1" w:styleId="WW8Num77z0">
    <w:name w:val="WW8Num77z0"/>
    <w:rsid w:val="00164B54"/>
    <w:rPr>
      <w:rFonts w:ascii="Symbol" w:hAnsi="Symbol" w:cs="Symbol" w:hint="default"/>
    </w:rPr>
  </w:style>
  <w:style w:type="character" w:customStyle="1" w:styleId="WW8Num77z1">
    <w:name w:val="WW8Num77z1"/>
    <w:rsid w:val="00164B54"/>
    <w:rPr>
      <w:rFonts w:ascii="Courier New" w:hAnsi="Courier New" w:cs="Courier New" w:hint="default"/>
    </w:rPr>
  </w:style>
  <w:style w:type="character" w:customStyle="1" w:styleId="WW8Num77z2">
    <w:name w:val="WW8Num77z2"/>
    <w:rsid w:val="00164B54"/>
    <w:rPr>
      <w:rFonts w:ascii="Wingdings" w:hAnsi="Wingdings" w:cs="Wingdings" w:hint="default"/>
    </w:rPr>
  </w:style>
  <w:style w:type="character" w:customStyle="1" w:styleId="WW8Num78z0">
    <w:name w:val="WW8Num78z0"/>
    <w:rsid w:val="00164B54"/>
    <w:rPr>
      <w:rFonts w:cs="Times New Roman" w:hint="default"/>
      <w:i w:val="0"/>
      <w:kern w:val="0"/>
    </w:rPr>
  </w:style>
  <w:style w:type="character" w:customStyle="1" w:styleId="WW8Num78z2">
    <w:name w:val="WW8Num78z2"/>
    <w:rsid w:val="00164B54"/>
  </w:style>
  <w:style w:type="character" w:customStyle="1" w:styleId="WW8Num78z3">
    <w:name w:val="WW8Num78z3"/>
    <w:rsid w:val="00164B54"/>
  </w:style>
  <w:style w:type="character" w:customStyle="1" w:styleId="WW8Num78z4">
    <w:name w:val="WW8Num78z4"/>
    <w:rsid w:val="00164B54"/>
  </w:style>
  <w:style w:type="character" w:customStyle="1" w:styleId="WW8Num78z5">
    <w:name w:val="WW8Num78z5"/>
    <w:rsid w:val="00164B54"/>
  </w:style>
  <w:style w:type="character" w:customStyle="1" w:styleId="WW8Num78z6">
    <w:name w:val="WW8Num78z6"/>
    <w:rsid w:val="00164B54"/>
  </w:style>
  <w:style w:type="character" w:customStyle="1" w:styleId="WW8Num78z7">
    <w:name w:val="WW8Num78z7"/>
    <w:rsid w:val="00164B54"/>
  </w:style>
  <w:style w:type="character" w:customStyle="1" w:styleId="WW8Num78z8">
    <w:name w:val="WW8Num78z8"/>
    <w:rsid w:val="00164B54"/>
  </w:style>
  <w:style w:type="character" w:customStyle="1" w:styleId="WW8Num79z0">
    <w:name w:val="WW8Num79z0"/>
    <w:rsid w:val="00164B54"/>
    <w:rPr>
      <w:rFonts w:ascii="Courier New" w:hAnsi="Courier New" w:cs="Courier New" w:hint="default"/>
    </w:rPr>
  </w:style>
  <w:style w:type="character" w:customStyle="1" w:styleId="WW8Num79z2">
    <w:name w:val="WW8Num79z2"/>
    <w:rsid w:val="00164B54"/>
    <w:rPr>
      <w:rFonts w:ascii="Wingdings" w:hAnsi="Wingdings" w:cs="Wingdings" w:hint="default"/>
    </w:rPr>
  </w:style>
  <w:style w:type="character" w:customStyle="1" w:styleId="WW8Num79z3">
    <w:name w:val="WW8Num79z3"/>
    <w:rsid w:val="00164B54"/>
    <w:rPr>
      <w:rFonts w:ascii="Symbol" w:hAnsi="Symbol" w:cs="Symbol" w:hint="default"/>
    </w:rPr>
  </w:style>
  <w:style w:type="character" w:customStyle="1" w:styleId="WW8Num80z0">
    <w:name w:val="WW8Num80z0"/>
    <w:rsid w:val="00164B54"/>
    <w:rPr>
      <w:rFonts w:hint="default"/>
      <w:b/>
      <w:kern w:val="0"/>
    </w:rPr>
  </w:style>
  <w:style w:type="character" w:customStyle="1" w:styleId="WW8Num80z2">
    <w:name w:val="WW8Num80z2"/>
    <w:rsid w:val="00164B54"/>
  </w:style>
  <w:style w:type="character" w:customStyle="1" w:styleId="WW8Num80z3">
    <w:name w:val="WW8Num80z3"/>
    <w:rsid w:val="00164B54"/>
  </w:style>
  <w:style w:type="character" w:customStyle="1" w:styleId="WW8Num80z4">
    <w:name w:val="WW8Num80z4"/>
    <w:rsid w:val="00164B54"/>
  </w:style>
  <w:style w:type="character" w:customStyle="1" w:styleId="WW8Num80z5">
    <w:name w:val="WW8Num80z5"/>
    <w:rsid w:val="00164B54"/>
  </w:style>
  <w:style w:type="character" w:customStyle="1" w:styleId="WW8Num80z6">
    <w:name w:val="WW8Num80z6"/>
    <w:rsid w:val="00164B54"/>
  </w:style>
  <w:style w:type="character" w:customStyle="1" w:styleId="WW8Num80z7">
    <w:name w:val="WW8Num80z7"/>
    <w:rsid w:val="00164B54"/>
  </w:style>
  <w:style w:type="character" w:customStyle="1" w:styleId="WW8Num80z8">
    <w:name w:val="WW8Num80z8"/>
    <w:rsid w:val="00164B54"/>
  </w:style>
  <w:style w:type="character" w:customStyle="1" w:styleId="WW8Num81z0">
    <w:name w:val="WW8Num81z0"/>
    <w:rsid w:val="00164B54"/>
    <w:rPr>
      <w:rFonts w:ascii="Courier New" w:hAnsi="Courier New" w:cs="Courier New" w:hint="default"/>
      <w:kern w:val="0"/>
    </w:rPr>
  </w:style>
  <w:style w:type="character" w:customStyle="1" w:styleId="WW8Num81z2">
    <w:name w:val="WW8Num81z2"/>
    <w:rsid w:val="00164B54"/>
    <w:rPr>
      <w:rFonts w:ascii="Wingdings" w:hAnsi="Wingdings" w:cs="Wingdings" w:hint="default"/>
    </w:rPr>
  </w:style>
  <w:style w:type="character" w:customStyle="1" w:styleId="WW8Num81z3">
    <w:name w:val="WW8Num81z3"/>
    <w:rsid w:val="00164B54"/>
    <w:rPr>
      <w:rFonts w:ascii="Symbol" w:hAnsi="Symbol" w:cs="Symbol" w:hint="default"/>
    </w:rPr>
  </w:style>
  <w:style w:type="character" w:customStyle="1" w:styleId="WW8Num82z0">
    <w:name w:val="WW8Num82z0"/>
    <w:rsid w:val="00164B54"/>
    <w:rPr>
      <w:rFonts w:ascii="Courier New" w:hAnsi="Courier New" w:cs="Courier New" w:hint="default"/>
    </w:rPr>
  </w:style>
  <w:style w:type="character" w:customStyle="1" w:styleId="WW8Num82z2">
    <w:name w:val="WW8Num82z2"/>
    <w:rsid w:val="00164B54"/>
    <w:rPr>
      <w:rFonts w:ascii="Wingdings" w:hAnsi="Wingdings" w:cs="Wingdings" w:hint="default"/>
    </w:rPr>
  </w:style>
  <w:style w:type="character" w:customStyle="1" w:styleId="WW8Num82z3">
    <w:name w:val="WW8Num82z3"/>
    <w:rsid w:val="00164B54"/>
    <w:rPr>
      <w:rFonts w:ascii="Symbol" w:hAnsi="Symbol" w:cs="Symbol" w:hint="default"/>
    </w:rPr>
  </w:style>
  <w:style w:type="character" w:customStyle="1" w:styleId="WW8Num83z0">
    <w:name w:val="WW8Num83z0"/>
    <w:rsid w:val="00164B54"/>
    <w:rPr>
      <w:rFonts w:ascii="Courier New" w:hAnsi="Courier New" w:cs="Courier New" w:hint="default"/>
      <w:kern w:val="0"/>
    </w:rPr>
  </w:style>
  <w:style w:type="character" w:customStyle="1" w:styleId="WW8Num83z2">
    <w:name w:val="WW8Num83z2"/>
    <w:rsid w:val="00164B54"/>
    <w:rPr>
      <w:rFonts w:ascii="Wingdings" w:hAnsi="Wingdings" w:cs="Wingdings" w:hint="default"/>
    </w:rPr>
  </w:style>
  <w:style w:type="character" w:customStyle="1" w:styleId="WW8Num83z3">
    <w:name w:val="WW8Num83z3"/>
    <w:rsid w:val="00164B54"/>
    <w:rPr>
      <w:rFonts w:ascii="Symbol" w:hAnsi="Symbol" w:cs="Symbol" w:hint="default"/>
    </w:rPr>
  </w:style>
  <w:style w:type="character" w:customStyle="1" w:styleId="WW8Num84z0">
    <w:name w:val="WW8Num84z0"/>
    <w:rsid w:val="00164B54"/>
    <w:rPr>
      <w:rFonts w:ascii="Courier New" w:hAnsi="Courier New" w:cs="Courier New" w:hint="default"/>
    </w:rPr>
  </w:style>
  <w:style w:type="character" w:customStyle="1" w:styleId="WW8Num84z2">
    <w:name w:val="WW8Num84z2"/>
    <w:rsid w:val="00164B54"/>
    <w:rPr>
      <w:rFonts w:ascii="Wingdings" w:hAnsi="Wingdings" w:cs="Wingdings" w:hint="default"/>
    </w:rPr>
  </w:style>
  <w:style w:type="character" w:customStyle="1" w:styleId="WW8Num84z3">
    <w:name w:val="WW8Num84z3"/>
    <w:rsid w:val="00164B54"/>
    <w:rPr>
      <w:rFonts w:ascii="Symbol" w:hAnsi="Symbol" w:cs="Symbol" w:hint="default"/>
    </w:rPr>
  </w:style>
  <w:style w:type="character" w:customStyle="1" w:styleId="WW8Num85z0">
    <w:name w:val="WW8Num85z0"/>
    <w:rsid w:val="00164B54"/>
    <w:rPr>
      <w:rFonts w:ascii="Symbol" w:hAnsi="Symbol" w:cs="Symbol" w:hint="default"/>
    </w:rPr>
  </w:style>
  <w:style w:type="character" w:customStyle="1" w:styleId="WW8Num85z1">
    <w:name w:val="WW8Num85z1"/>
    <w:rsid w:val="00164B54"/>
    <w:rPr>
      <w:rFonts w:ascii="Courier New" w:hAnsi="Courier New" w:cs="Courier New" w:hint="default"/>
    </w:rPr>
  </w:style>
  <w:style w:type="character" w:customStyle="1" w:styleId="WW8Num85z2">
    <w:name w:val="WW8Num85z2"/>
    <w:rsid w:val="00164B54"/>
    <w:rPr>
      <w:rFonts w:ascii="Wingdings" w:hAnsi="Wingdings" w:cs="Wingdings" w:hint="default"/>
    </w:rPr>
  </w:style>
  <w:style w:type="character" w:customStyle="1" w:styleId="WW8Num86z0">
    <w:name w:val="WW8Num86z0"/>
    <w:rsid w:val="00164B54"/>
    <w:rPr>
      <w:rFonts w:hint="default"/>
      <w:b/>
      <w:kern w:val="0"/>
    </w:rPr>
  </w:style>
  <w:style w:type="character" w:customStyle="1" w:styleId="WW8Num86z2">
    <w:name w:val="WW8Num86z2"/>
    <w:rsid w:val="00164B54"/>
  </w:style>
  <w:style w:type="character" w:customStyle="1" w:styleId="WW8Num86z3">
    <w:name w:val="WW8Num86z3"/>
    <w:rsid w:val="00164B54"/>
  </w:style>
  <w:style w:type="character" w:customStyle="1" w:styleId="WW8Num86z4">
    <w:name w:val="WW8Num86z4"/>
    <w:rsid w:val="00164B54"/>
  </w:style>
  <w:style w:type="character" w:customStyle="1" w:styleId="WW8Num86z5">
    <w:name w:val="WW8Num86z5"/>
    <w:rsid w:val="00164B54"/>
  </w:style>
  <w:style w:type="character" w:customStyle="1" w:styleId="WW8Num86z6">
    <w:name w:val="WW8Num86z6"/>
    <w:rsid w:val="00164B54"/>
  </w:style>
  <w:style w:type="character" w:customStyle="1" w:styleId="WW8Num86z7">
    <w:name w:val="WW8Num86z7"/>
    <w:rsid w:val="00164B54"/>
  </w:style>
  <w:style w:type="character" w:customStyle="1" w:styleId="WW8Num86z8">
    <w:name w:val="WW8Num86z8"/>
    <w:rsid w:val="00164B54"/>
  </w:style>
  <w:style w:type="character" w:customStyle="1" w:styleId="WW8Num87z0">
    <w:name w:val="WW8Num87z0"/>
    <w:rsid w:val="00164B54"/>
    <w:rPr>
      <w:rFonts w:ascii="Courier New" w:hAnsi="Courier New" w:cs="Courier New" w:hint="default"/>
    </w:rPr>
  </w:style>
  <w:style w:type="character" w:customStyle="1" w:styleId="WW8Num87z2">
    <w:name w:val="WW8Num87z2"/>
    <w:rsid w:val="00164B54"/>
    <w:rPr>
      <w:rFonts w:ascii="Wingdings" w:hAnsi="Wingdings" w:cs="Wingdings" w:hint="default"/>
    </w:rPr>
  </w:style>
  <w:style w:type="character" w:customStyle="1" w:styleId="WW8Num87z3">
    <w:name w:val="WW8Num87z3"/>
    <w:rsid w:val="00164B54"/>
    <w:rPr>
      <w:rFonts w:ascii="Symbol" w:hAnsi="Symbol" w:cs="Symbol" w:hint="default"/>
    </w:rPr>
  </w:style>
  <w:style w:type="character" w:customStyle="1" w:styleId="WW8Num88z0">
    <w:name w:val="WW8Num88z0"/>
    <w:rsid w:val="00164B54"/>
    <w:rPr>
      <w:rFonts w:ascii="Courier New" w:hAnsi="Courier New" w:cs="Courier New" w:hint="default"/>
    </w:rPr>
  </w:style>
  <w:style w:type="character" w:customStyle="1" w:styleId="WW8Num88z2">
    <w:name w:val="WW8Num88z2"/>
    <w:rsid w:val="00164B54"/>
    <w:rPr>
      <w:rFonts w:ascii="Wingdings" w:hAnsi="Wingdings" w:cs="Wingdings" w:hint="default"/>
    </w:rPr>
  </w:style>
  <w:style w:type="character" w:customStyle="1" w:styleId="WW8Num88z3">
    <w:name w:val="WW8Num88z3"/>
    <w:rsid w:val="00164B54"/>
    <w:rPr>
      <w:rFonts w:ascii="Symbol" w:hAnsi="Symbol" w:cs="Symbol" w:hint="default"/>
    </w:rPr>
  </w:style>
  <w:style w:type="character" w:customStyle="1" w:styleId="WW8Num89z0">
    <w:name w:val="WW8Num89z0"/>
    <w:rsid w:val="00164B54"/>
    <w:rPr>
      <w:rFonts w:ascii="Symbol" w:hAnsi="Symbol" w:cs="Symbol" w:hint="default"/>
    </w:rPr>
  </w:style>
  <w:style w:type="character" w:customStyle="1" w:styleId="WW8Num89z1">
    <w:name w:val="WW8Num89z1"/>
    <w:rsid w:val="00164B54"/>
    <w:rPr>
      <w:rFonts w:ascii="Courier New" w:hAnsi="Courier New" w:cs="Courier New" w:hint="default"/>
    </w:rPr>
  </w:style>
  <w:style w:type="character" w:customStyle="1" w:styleId="WW8Num89z2">
    <w:name w:val="WW8Num89z2"/>
    <w:rsid w:val="00164B54"/>
    <w:rPr>
      <w:rFonts w:ascii="Wingdings" w:hAnsi="Wingdings" w:cs="Wingdings" w:hint="default"/>
    </w:rPr>
  </w:style>
  <w:style w:type="character" w:customStyle="1" w:styleId="WW8Num90z0">
    <w:name w:val="WW8Num90z0"/>
    <w:rsid w:val="00164B54"/>
    <w:rPr>
      <w:rFonts w:ascii="Courier New" w:hAnsi="Courier New" w:cs="Courier New" w:hint="default"/>
    </w:rPr>
  </w:style>
  <w:style w:type="character" w:customStyle="1" w:styleId="WW8Num90z2">
    <w:name w:val="WW8Num90z2"/>
    <w:rsid w:val="00164B54"/>
    <w:rPr>
      <w:rFonts w:ascii="Wingdings" w:hAnsi="Wingdings" w:cs="Wingdings" w:hint="default"/>
    </w:rPr>
  </w:style>
  <w:style w:type="character" w:customStyle="1" w:styleId="WW8Num90z3">
    <w:name w:val="WW8Num90z3"/>
    <w:rsid w:val="00164B54"/>
    <w:rPr>
      <w:rFonts w:ascii="Symbol" w:hAnsi="Symbol" w:cs="Symbol" w:hint="default"/>
    </w:rPr>
  </w:style>
  <w:style w:type="character" w:customStyle="1" w:styleId="WW8Num91z0">
    <w:name w:val="WW8Num91z0"/>
    <w:rsid w:val="00164B54"/>
    <w:rPr>
      <w:rFonts w:ascii="Courier New" w:hAnsi="Courier New" w:cs="Courier New" w:hint="default"/>
    </w:rPr>
  </w:style>
  <w:style w:type="character" w:customStyle="1" w:styleId="WW8Num91z2">
    <w:name w:val="WW8Num91z2"/>
    <w:rsid w:val="00164B54"/>
    <w:rPr>
      <w:rFonts w:ascii="Wingdings" w:hAnsi="Wingdings" w:cs="Wingdings" w:hint="default"/>
    </w:rPr>
  </w:style>
  <w:style w:type="character" w:customStyle="1" w:styleId="WW8Num91z3">
    <w:name w:val="WW8Num91z3"/>
    <w:rsid w:val="00164B54"/>
    <w:rPr>
      <w:rFonts w:ascii="Symbol" w:hAnsi="Symbol" w:cs="Symbol" w:hint="default"/>
    </w:rPr>
  </w:style>
  <w:style w:type="character" w:customStyle="1" w:styleId="WW8Num13z2">
    <w:name w:val="WW8Num13z2"/>
    <w:rsid w:val="00164B54"/>
    <w:rPr>
      <w:b w:val="0"/>
      <w:sz w:val="32"/>
      <w:szCs w:val="32"/>
    </w:rPr>
  </w:style>
  <w:style w:type="character" w:customStyle="1" w:styleId="WW8Num17z3">
    <w:name w:val="WW8Num17z3"/>
    <w:rsid w:val="00164B54"/>
    <w:rPr>
      <w:rFonts w:ascii="Symbol" w:hAnsi="Symbol" w:cs="Symbol"/>
    </w:rPr>
  </w:style>
  <w:style w:type="character" w:customStyle="1" w:styleId="WW8Num38z2">
    <w:name w:val="WW8Num38z2"/>
    <w:rsid w:val="00164B54"/>
    <w:rPr>
      <w:rFonts w:ascii="Wingdings" w:hAnsi="Wingdings" w:cs="Wingdings"/>
      <w:sz w:val="20"/>
    </w:rPr>
  </w:style>
  <w:style w:type="character" w:customStyle="1" w:styleId="WW8Num39z1">
    <w:name w:val="WW8Num39z1"/>
    <w:rsid w:val="00164B54"/>
    <w:rPr>
      <w:rFonts w:ascii="Courier New" w:hAnsi="Courier New" w:cs="Courier New"/>
    </w:rPr>
  </w:style>
  <w:style w:type="character" w:customStyle="1" w:styleId="WW8Num40z1">
    <w:name w:val="WW8Num40z1"/>
    <w:rsid w:val="00164B54"/>
    <w:rPr>
      <w:rFonts w:ascii="Courier New" w:hAnsi="Courier New" w:cs="Courier New"/>
      <w:sz w:val="20"/>
    </w:rPr>
  </w:style>
  <w:style w:type="character" w:customStyle="1" w:styleId="WW8Num41z3">
    <w:name w:val="WW8Num41z3"/>
    <w:rsid w:val="00164B54"/>
    <w:rPr>
      <w:rFonts w:ascii="Symbol" w:hAnsi="Symbol" w:cs="Symbol"/>
    </w:rPr>
  </w:style>
  <w:style w:type="character" w:customStyle="1" w:styleId="afffffff9">
    <w:name w:val="ФИЛИАЛ Знак"/>
    <w:rsid w:val="00164B54"/>
    <w:rPr>
      <w:rFonts w:ascii="Times New Roman" w:eastAsia="Times New Roman" w:hAnsi="Times New Roman" w:cs="Times New Roman"/>
      <w:b/>
      <w:caps/>
      <w:sz w:val="28"/>
    </w:rPr>
  </w:style>
  <w:style w:type="character" w:customStyle="1" w:styleId="afffffffa">
    <w:name w:val="Название рисунков Знак"/>
    <w:rsid w:val="00164B54"/>
    <w:rPr>
      <w:rFonts w:ascii="Times New Roman" w:eastAsia="Times New Roman" w:hAnsi="Times New Roman" w:cs="Times New Roman"/>
      <w:b/>
      <w:i/>
      <w:iCs/>
      <w:color w:val="595959"/>
      <w:sz w:val="20"/>
      <w:szCs w:val="18"/>
    </w:rPr>
  </w:style>
  <w:style w:type="character" w:customStyle="1" w:styleId="afffffffb">
    <w:name w:val="Название таблиц Знак"/>
    <w:rsid w:val="00164B54"/>
    <w:rPr>
      <w:rFonts w:ascii="Times New Roman" w:eastAsia="Calibri" w:hAnsi="Times New Roman" w:cs="Times New Roman"/>
      <w:b/>
      <w:i/>
      <w:color w:val="44546A"/>
      <w:sz w:val="20"/>
    </w:rPr>
  </w:style>
  <w:style w:type="character" w:customStyle="1" w:styleId="1fff3">
    <w:name w:val="Замещающий текст1"/>
    <w:rsid w:val="00164B54"/>
    <w:rPr>
      <w:color w:val="808080"/>
    </w:rPr>
  </w:style>
  <w:style w:type="character" w:customStyle="1" w:styleId="1fff4">
    <w:name w:val="Знак примечания1"/>
    <w:rsid w:val="00164B54"/>
    <w:rPr>
      <w:sz w:val="16"/>
      <w:szCs w:val="16"/>
    </w:rPr>
  </w:style>
  <w:style w:type="character" w:customStyle="1" w:styleId="5f0">
    <w:name w:val="Стиль5 Знак"/>
    <w:rsid w:val="00164B54"/>
    <w:rPr>
      <w:rFonts w:ascii="Times New Roman" w:eastAsia="Times New Roman" w:hAnsi="Times New Roman" w:cs="Arial"/>
      <w:b/>
      <w:bCs/>
      <w:sz w:val="26"/>
      <w:szCs w:val="26"/>
    </w:rPr>
  </w:style>
  <w:style w:type="character" w:customStyle="1" w:styleId="6e">
    <w:name w:val="Стиль6 Знак"/>
    <w:rsid w:val="00164B54"/>
    <w:rPr>
      <w:rFonts w:ascii="Times New Roman" w:eastAsia="Times New Roman" w:hAnsi="Times New Roman" w:cs="Arial"/>
      <w:b/>
      <w:bCs/>
      <w:sz w:val="26"/>
      <w:szCs w:val="26"/>
    </w:rPr>
  </w:style>
  <w:style w:type="character" w:customStyle="1" w:styleId="7f1">
    <w:name w:val="Стиль7 Знак"/>
    <w:rsid w:val="00164B54"/>
    <w:rPr>
      <w:rFonts w:ascii="Times New Roman" w:eastAsia="Times New Roman" w:hAnsi="Times New Roman" w:cs="Arial"/>
      <w:b/>
      <w:bCs/>
      <w:sz w:val="26"/>
      <w:szCs w:val="26"/>
    </w:rPr>
  </w:style>
  <w:style w:type="character" w:customStyle="1" w:styleId="8d">
    <w:name w:val="Стиль8 Знак"/>
    <w:rsid w:val="00164B54"/>
    <w:rPr>
      <w:rFonts w:ascii="Times New Roman" w:eastAsia="Times New Roman" w:hAnsi="Times New Roman" w:cs="Arial"/>
      <w:b/>
      <w:bCs/>
      <w:sz w:val="26"/>
      <w:szCs w:val="26"/>
    </w:rPr>
  </w:style>
  <w:style w:type="character" w:customStyle="1" w:styleId="1fff5">
    <w:name w:val="Название книги1"/>
    <w:rsid w:val="00164B54"/>
    <w:rPr>
      <w:b/>
      <w:bCs/>
      <w:i/>
      <w:iCs/>
      <w:spacing w:val="5"/>
    </w:rPr>
  </w:style>
  <w:style w:type="character" w:customStyle="1" w:styleId="1fff6">
    <w:name w:val="Сильное выделение1"/>
    <w:rsid w:val="00164B54"/>
    <w:rPr>
      <w:i/>
      <w:iCs/>
      <w:color w:val="5B9BD5"/>
    </w:rPr>
  </w:style>
  <w:style w:type="character" w:customStyle="1" w:styleId="1fff7">
    <w:name w:val="Слабая ссылка1"/>
    <w:rsid w:val="00164B54"/>
    <w:rPr>
      <w:smallCaps/>
      <w:color w:val="5A5A5A"/>
    </w:rPr>
  </w:style>
  <w:style w:type="character" w:customStyle="1" w:styleId="1fff8">
    <w:name w:val="Номер строки1"/>
    <w:basedOn w:val="1b"/>
    <w:rsid w:val="00164B54"/>
  </w:style>
  <w:style w:type="character" w:customStyle="1" w:styleId="afffffffc">
    <w:name w:val="Название объекта Знак"/>
    <w:rsid w:val="00164B54"/>
    <w:rPr>
      <w:rFonts w:ascii="Times New Roman" w:eastAsia="Times New Roman" w:hAnsi="Times New Roman" w:cs="Times New Roman"/>
      <w:i/>
      <w:iCs/>
      <w:color w:val="44546A"/>
      <w:sz w:val="18"/>
      <w:szCs w:val="18"/>
    </w:rPr>
  </w:style>
  <w:style w:type="character" w:customStyle="1" w:styleId="2ffc">
    <w:name w:val="2 Глава раздела Знак"/>
    <w:rsid w:val="00164B54"/>
    <w:rPr>
      <w:rFonts w:ascii="Times New Roman" w:eastAsia="Times New Roman" w:hAnsi="Times New Roman" w:cs="Times New Roman"/>
      <w:sz w:val="26"/>
      <w:szCs w:val="26"/>
    </w:rPr>
  </w:style>
  <w:style w:type="character" w:customStyle="1" w:styleId="FontStyle49">
    <w:name w:val="Font Style49"/>
    <w:rsid w:val="00164B54"/>
    <w:rPr>
      <w:rFonts w:ascii="Arial" w:hAnsi="Arial" w:cs="Arial"/>
      <w:sz w:val="10"/>
      <w:szCs w:val="10"/>
    </w:rPr>
  </w:style>
  <w:style w:type="character" w:customStyle="1" w:styleId="FontStyle58">
    <w:name w:val="Font Style58"/>
    <w:rsid w:val="00164B54"/>
    <w:rPr>
      <w:rFonts w:ascii="Arial" w:hAnsi="Arial" w:cs="Arial"/>
      <w:b/>
      <w:bCs/>
      <w:sz w:val="14"/>
      <w:szCs w:val="14"/>
    </w:rPr>
  </w:style>
  <w:style w:type="character" w:customStyle="1" w:styleId="11f0">
    <w:name w:val="Табличный_таблица_11 Знак"/>
    <w:rsid w:val="00164B54"/>
    <w:rPr>
      <w:rFonts w:ascii="Times New Roman" w:eastAsia="Times New Roman" w:hAnsi="Times New Roman" w:cs="Times New Roman"/>
    </w:rPr>
  </w:style>
  <w:style w:type="character" w:customStyle="1" w:styleId="1fff9">
    <w:name w:val="Просмотренная гиперссылка1"/>
    <w:rsid w:val="00164B54"/>
    <w:rPr>
      <w:color w:val="800080"/>
      <w:u w:val="single"/>
    </w:rPr>
  </w:style>
  <w:style w:type="character" w:customStyle="1" w:styleId="3ff0">
    <w:name w:val="Подзаголовок 3 Знак"/>
    <w:rsid w:val="00164B54"/>
    <w:rPr>
      <w:rFonts w:ascii="Times New Roman" w:hAnsi="Times New Roman" w:cs="font44"/>
      <w:b/>
      <w:sz w:val="32"/>
      <w:szCs w:val="32"/>
    </w:rPr>
  </w:style>
  <w:style w:type="character" w:customStyle="1" w:styleId="1fffa">
    <w:name w:val="Текст сноски Знак1"/>
    <w:rsid w:val="00164B54"/>
    <w:rPr>
      <w:rFonts w:ascii="Times New Roman" w:eastAsia="Times New Roman" w:hAnsi="Times New Roman" w:cs="Times New Roman"/>
      <w:sz w:val="20"/>
      <w:szCs w:val="20"/>
    </w:rPr>
  </w:style>
  <w:style w:type="character" w:customStyle="1" w:styleId="1fffb">
    <w:name w:val="Знак сноски1"/>
    <w:rsid w:val="00164B54"/>
    <w:rPr>
      <w:vertAlign w:val="superscript"/>
    </w:rPr>
  </w:style>
  <w:style w:type="character" w:customStyle="1" w:styleId="afffffffd">
    <w:name w:val="Список с точкой Знак"/>
    <w:rsid w:val="00164B54"/>
    <w:rPr>
      <w:sz w:val="24"/>
      <w:szCs w:val="24"/>
    </w:rPr>
  </w:style>
  <w:style w:type="character" w:customStyle="1" w:styleId="afffffffe">
    <w:name w:val="Основной текст с точкой Знак"/>
    <w:rsid w:val="00164B54"/>
    <w:rPr>
      <w:sz w:val="24"/>
    </w:rPr>
  </w:style>
  <w:style w:type="character" w:customStyle="1" w:styleId="1fffc">
    <w:name w:val="Номер страницы1"/>
    <w:basedOn w:val="1b"/>
    <w:rsid w:val="00164B54"/>
  </w:style>
  <w:style w:type="character" w:customStyle="1" w:styleId="1fffd">
    <w:name w:val="Основной текст Знак Знак Знак Знак1"/>
    <w:rsid w:val="00164B54"/>
    <w:rPr>
      <w:sz w:val="24"/>
      <w:lang w:val="ru-RU" w:bidi="ar-SA"/>
    </w:rPr>
  </w:style>
  <w:style w:type="character" w:customStyle="1" w:styleId="affffffff">
    <w:name w:val="Стиль полужирный"/>
    <w:rsid w:val="00164B54"/>
    <w:rPr>
      <w:b/>
      <w:strike w:val="0"/>
      <w:dstrike w:val="0"/>
      <w:position w:val="0"/>
      <w:sz w:val="22"/>
      <w:u w:val="none"/>
      <w:vertAlign w:val="baseline"/>
    </w:rPr>
  </w:style>
  <w:style w:type="character" w:customStyle="1" w:styleId="affffffff0">
    <w:name w:val="Основной текст Знак Знак Знак Знак Знак"/>
    <w:rsid w:val="00164B54"/>
    <w:rPr>
      <w:rFonts w:ascii="Arial" w:hAnsi="Arial" w:cs="Arial"/>
      <w:sz w:val="24"/>
      <w:lang w:val="ru-RU" w:bidi="ar-SA"/>
    </w:rPr>
  </w:style>
  <w:style w:type="character" w:customStyle="1" w:styleId="HTML1">
    <w:name w:val="Стандартный HTML Знак1"/>
    <w:rsid w:val="00164B54"/>
    <w:rPr>
      <w:rFonts w:ascii="Consolas" w:eastAsia="Times New Roman" w:hAnsi="Consolas" w:cs="Consolas"/>
      <w:sz w:val="20"/>
      <w:szCs w:val="20"/>
    </w:rPr>
  </w:style>
  <w:style w:type="character" w:customStyle="1" w:styleId="HTMLPreformattedChar1">
    <w:name w:val="HTML Preformatted Char1"/>
    <w:rsid w:val="00164B54"/>
    <w:rPr>
      <w:rFonts w:ascii="Courier New" w:hAnsi="Courier New" w:cs="Courier New"/>
      <w:color w:val="000000"/>
      <w:sz w:val="20"/>
      <w:szCs w:val="20"/>
    </w:rPr>
  </w:style>
  <w:style w:type="character" w:customStyle="1" w:styleId="3ff1">
    <w:name w:val="Знак Знак3"/>
    <w:rsid w:val="00164B54"/>
    <w:rPr>
      <w:rFonts w:cs="Times New Roman"/>
      <w:lang w:val="ru-RU" w:bidi="ar-SA"/>
    </w:rPr>
  </w:style>
  <w:style w:type="character" w:customStyle="1" w:styleId="CommentTextChar1">
    <w:name w:val="Comment Text Char1"/>
    <w:rsid w:val="00164B54"/>
    <w:rPr>
      <w:color w:val="000000"/>
      <w:sz w:val="20"/>
      <w:szCs w:val="20"/>
    </w:rPr>
  </w:style>
  <w:style w:type="character" w:customStyle="1" w:styleId="PlainTextChar1">
    <w:name w:val="Plain Text Char1"/>
    <w:rsid w:val="00164B54"/>
    <w:rPr>
      <w:rFonts w:ascii="Courier New" w:hAnsi="Courier New" w:cs="Courier New"/>
      <w:color w:val="000000"/>
      <w:sz w:val="20"/>
      <w:szCs w:val="20"/>
    </w:rPr>
  </w:style>
  <w:style w:type="character" w:customStyle="1" w:styleId="affffffff1">
    <w:name w:val="Знак Знак Знак Знак Знак Знак Знак Знак Знак Знак Знак Знак Знак Знак Знак Знак Знак Знак Знак Знак Знак Знак Знак"/>
    <w:rsid w:val="00164B54"/>
    <w:rPr>
      <w:sz w:val="24"/>
      <w:lang w:val="ru-RU" w:bidi="ar-SA"/>
    </w:rPr>
  </w:style>
  <w:style w:type="character" w:customStyle="1" w:styleId="FootnoteTextChar">
    <w:name w:val="Footnote Text Char"/>
    <w:rsid w:val="00164B54"/>
    <w:rPr>
      <w:rFonts w:cs="Times New Roman"/>
      <w:sz w:val="24"/>
    </w:rPr>
  </w:style>
  <w:style w:type="character" w:customStyle="1" w:styleId="1fffe">
    <w:name w:val="Знак концевой сноски1"/>
    <w:rsid w:val="00164B54"/>
    <w:rPr>
      <w:vertAlign w:val="superscript"/>
    </w:rPr>
  </w:style>
  <w:style w:type="character" w:customStyle="1" w:styleId="affffffff2">
    <w:name w:val="Название таблиц и рисунков Знак"/>
    <w:rsid w:val="00164B54"/>
    <w:rPr>
      <w:rFonts w:ascii="Times New Roman" w:eastAsia="Calibri" w:hAnsi="Times New Roman" w:cs="Times New Roman"/>
      <w:b/>
      <w:i/>
      <w:color w:val="3C3C3C"/>
      <w:sz w:val="20"/>
    </w:rPr>
  </w:style>
  <w:style w:type="character" w:customStyle="1" w:styleId="ListLabel1">
    <w:name w:val="ListLabel 1"/>
    <w:rsid w:val="00164B54"/>
    <w:rPr>
      <w:rFonts w:cs="Courier New"/>
    </w:rPr>
  </w:style>
  <w:style w:type="character" w:customStyle="1" w:styleId="ListLabel2">
    <w:name w:val="ListLabel 2"/>
    <w:rsid w:val="00164B54"/>
    <w:rPr>
      <w:b w:val="0"/>
      <w:i w:val="0"/>
      <w:caps/>
      <w:vanish w:val="0"/>
      <w:sz w:val="28"/>
      <w:szCs w:val="28"/>
    </w:rPr>
  </w:style>
  <w:style w:type="character" w:customStyle="1" w:styleId="ListLabel3">
    <w:name w:val="ListLabel 3"/>
    <w:rsid w:val="00164B54"/>
    <w:rPr>
      <w:rFonts w:eastAsia="Times New Roman" w:cs="Times New Roman"/>
      <w:b/>
      <w:i w:val="0"/>
      <w:caps w:val="0"/>
      <w:smallCaps w:val="0"/>
      <w:vanish w:val="0"/>
      <w:sz w:val="28"/>
      <w:szCs w:val="28"/>
    </w:rPr>
  </w:style>
  <w:style w:type="character" w:customStyle="1" w:styleId="ListLabel4">
    <w:name w:val="ListLabel 4"/>
    <w:rsid w:val="00164B54"/>
    <w:rPr>
      <w:b/>
      <w:i w:val="0"/>
      <w:caps w:val="0"/>
      <w:smallCaps w:val="0"/>
      <w:vanish w:val="0"/>
      <w:sz w:val="28"/>
      <w:szCs w:val="28"/>
    </w:rPr>
  </w:style>
  <w:style w:type="character" w:customStyle="1" w:styleId="ListLabel5">
    <w:name w:val="ListLabel 5"/>
    <w:rsid w:val="00164B54"/>
    <w:rPr>
      <w:b w:val="0"/>
      <w:i/>
      <w:caps w:val="0"/>
      <w:smallCaps w:val="0"/>
      <w:vanish w:val="0"/>
      <w:sz w:val="26"/>
      <w:szCs w:val="26"/>
    </w:rPr>
  </w:style>
  <w:style w:type="character" w:customStyle="1" w:styleId="ListLabel6">
    <w:name w:val="ListLabel 6"/>
    <w:rsid w:val="00164B54"/>
    <w:rPr>
      <w:rFonts w:cs="Times New Roman"/>
      <w:b/>
      <w:i w:val="0"/>
      <w:caps w:val="0"/>
      <w:smallCaps w:val="0"/>
      <w:vanish w:val="0"/>
      <w:sz w:val="24"/>
      <w:szCs w:val="24"/>
    </w:rPr>
  </w:style>
  <w:style w:type="character" w:customStyle="1" w:styleId="ListLabel7">
    <w:name w:val="ListLabel 7"/>
    <w:rsid w:val="00164B54"/>
    <w:rPr>
      <w:rFonts w:cs="Times New Roman"/>
      <w:b/>
      <w:i/>
      <w:caps w:val="0"/>
      <w:smallCaps w:val="0"/>
      <w:vanish w:val="0"/>
      <w:sz w:val="24"/>
      <w:szCs w:val="24"/>
    </w:rPr>
  </w:style>
  <w:style w:type="character" w:customStyle="1" w:styleId="ListLabel8">
    <w:name w:val="ListLabel 8"/>
    <w:rsid w:val="00164B54"/>
    <w:rPr>
      <w:rFonts w:cs="Times New Roman"/>
      <w:caps w:val="0"/>
      <w:smallCaps w:val="0"/>
      <w:vanish w:val="0"/>
      <w:sz w:val="24"/>
      <w:szCs w:val="24"/>
    </w:rPr>
  </w:style>
  <w:style w:type="character" w:customStyle="1" w:styleId="ListLabel9">
    <w:name w:val="ListLabel 9"/>
    <w:rsid w:val="00164B54"/>
    <w:rPr>
      <w:rFonts w:cs="Times New Roman"/>
    </w:rPr>
  </w:style>
  <w:style w:type="character" w:customStyle="1" w:styleId="ListLabel10">
    <w:name w:val="ListLabel 10"/>
    <w:rsid w:val="00164B54"/>
    <w:rPr>
      <w:b/>
      <w:color w:val="00000A"/>
    </w:rPr>
  </w:style>
  <w:style w:type="character" w:customStyle="1" w:styleId="ListLabel11">
    <w:name w:val="ListLabel 11"/>
    <w:rsid w:val="00164B54"/>
    <w:rPr>
      <w:b/>
    </w:rPr>
  </w:style>
  <w:style w:type="character" w:customStyle="1" w:styleId="ListLabel12">
    <w:name w:val="ListLabel 12"/>
    <w:rsid w:val="00164B54"/>
    <w:rPr>
      <w:b w:val="0"/>
      <w:sz w:val="32"/>
      <w:szCs w:val="32"/>
    </w:rPr>
  </w:style>
  <w:style w:type="character" w:customStyle="1" w:styleId="ListLabel13">
    <w:name w:val="ListLabel 13"/>
    <w:rsid w:val="00164B54"/>
    <w:rPr>
      <w:b/>
      <w:sz w:val="28"/>
      <w:szCs w:val="28"/>
    </w:rPr>
  </w:style>
  <w:style w:type="character" w:customStyle="1" w:styleId="ListLabel14">
    <w:name w:val="ListLabel 14"/>
    <w:rsid w:val="00164B54"/>
    <w:rPr>
      <w:sz w:val="28"/>
      <w:szCs w:val="28"/>
    </w:rPr>
  </w:style>
  <w:style w:type="character" w:customStyle="1" w:styleId="ListLabel15">
    <w:name w:val="ListLabel 15"/>
    <w:rsid w:val="00164B54"/>
    <w:rPr>
      <w:b/>
      <w:bCs/>
      <w:sz w:val="28"/>
    </w:rPr>
  </w:style>
  <w:style w:type="character" w:customStyle="1" w:styleId="ListLabel16">
    <w:name w:val="ListLabel 16"/>
    <w:rsid w:val="00164B54"/>
    <w:rPr>
      <w:sz w:val="28"/>
    </w:rPr>
  </w:style>
  <w:style w:type="character" w:customStyle="1" w:styleId="ListLabel17">
    <w:name w:val="ListLabel 17"/>
    <w:rsid w:val="00164B54"/>
    <w:rPr>
      <w:color w:val="1F497D"/>
      <w:sz w:val="32"/>
    </w:rPr>
  </w:style>
  <w:style w:type="character" w:customStyle="1" w:styleId="ListLabel18">
    <w:name w:val="ListLabel 18"/>
    <w:rsid w:val="00164B54"/>
    <w:rPr>
      <w:b w:val="0"/>
      <w:bCs w:val="0"/>
      <w:i w:val="0"/>
      <w:caps w:val="0"/>
      <w:smallCaps w:val="0"/>
      <w:strike w:val="0"/>
      <w:dstrike w:val="0"/>
      <w:vanish w:val="0"/>
      <w:color w:val="000000"/>
      <w:spacing w:val="0"/>
      <w:kern w:val="2"/>
      <w:position w:val="0"/>
      <w:sz w:val="22"/>
      <w:u w:val="none"/>
      <w:vertAlign w:val="baseline"/>
      <w:em w:val="none"/>
    </w:rPr>
  </w:style>
  <w:style w:type="character" w:customStyle="1" w:styleId="ListLabel19">
    <w:name w:val="ListLabel 19"/>
    <w:rsid w:val="00164B54"/>
    <w:rPr>
      <w:sz w:val="20"/>
    </w:rPr>
  </w:style>
  <w:style w:type="character" w:customStyle="1" w:styleId="affffffff3">
    <w:name w:val="Ссылка указателя"/>
    <w:rsid w:val="00164B54"/>
  </w:style>
  <w:style w:type="character" w:customStyle="1" w:styleId="2ffd">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uiPriority w:val="35"/>
    <w:rsid w:val="00164B54"/>
    <w:rPr>
      <w:rFonts w:cs="Mangal"/>
      <w:i/>
      <w:iCs/>
      <w:kern w:val="2"/>
      <w:sz w:val="24"/>
      <w:szCs w:val="24"/>
    </w:rPr>
  </w:style>
  <w:style w:type="character" w:customStyle="1" w:styleId="affffffff4">
    <w:name w:val="Для таблицы Знак"/>
    <w:rsid w:val="00164B54"/>
    <w:rPr>
      <w:rFonts w:eastAsia="Calibri"/>
      <w:kern w:val="2"/>
      <w:szCs w:val="22"/>
    </w:rPr>
  </w:style>
  <w:style w:type="character" w:customStyle="1" w:styleId="affffffff5">
    <w:name w:val="Название таблицы Знак"/>
    <w:rsid w:val="00164B54"/>
    <w:rPr>
      <w:b/>
      <w:kern w:val="2"/>
      <w:sz w:val="24"/>
    </w:rPr>
  </w:style>
  <w:style w:type="character" w:customStyle="1" w:styleId="2ffe">
    <w:name w:val="Знак примечания2"/>
    <w:rsid w:val="00164B54"/>
    <w:rPr>
      <w:sz w:val="16"/>
      <w:szCs w:val="16"/>
    </w:rPr>
  </w:style>
  <w:style w:type="character" w:customStyle="1" w:styleId="147">
    <w:name w:val="Текст 14(основной) Знак"/>
    <w:rsid w:val="00164B54"/>
    <w:rPr>
      <w:sz w:val="24"/>
    </w:rPr>
  </w:style>
  <w:style w:type="character" w:customStyle="1" w:styleId="2fff">
    <w:name w:val="Текст сноски Знак2"/>
    <w:uiPriority w:val="99"/>
    <w:rsid w:val="00164B54"/>
    <w:rPr>
      <w:kern w:val="2"/>
    </w:rPr>
  </w:style>
  <w:style w:type="character" w:customStyle="1" w:styleId="affffffff6">
    <w:name w:val="Для таблицы_Заголовок Знак"/>
    <w:rsid w:val="00164B54"/>
    <w:rPr>
      <w:rFonts w:eastAsia="Calibri"/>
      <w:b/>
      <w:szCs w:val="22"/>
    </w:rPr>
  </w:style>
  <w:style w:type="character" w:styleId="affffffff7">
    <w:name w:val="Book Title"/>
    <w:uiPriority w:val="33"/>
    <w:qFormat/>
    <w:rsid w:val="00164B54"/>
    <w:rPr>
      <w:b/>
      <w:bCs/>
      <w:i/>
      <w:iCs/>
      <w:spacing w:val="5"/>
    </w:rPr>
  </w:style>
  <w:style w:type="character" w:customStyle="1" w:styleId="affffffff8">
    <w:name w:val="_Обычный Знак"/>
    <w:uiPriority w:val="99"/>
    <w:rsid w:val="00164B54"/>
    <w:rPr>
      <w:sz w:val="24"/>
    </w:rPr>
  </w:style>
  <w:style w:type="character" w:customStyle="1" w:styleId="affffffff9">
    <w:name w:val="Абзац Знак"/>
    <w:rsid w:val="00164B54"/>
    <w:rPr>
      <w:sz w:val="24"/>
      <w:szCs w:val="24"/>
    </w:rPr>
  </w:style>
  <w:style w:type="character" w:customStyle="1" w:styleId="1ffff">
    <w:name w:val="Неразрешенное упоминание1"/>
    <w:uiPriority w:val="99"/>
    <w:rsid w:val="00164B54"/>
    <w:rPr>
      <w:color w:val="605E5C"/>
      <w:shd w:val="clear" w:color="auto" w:fill="E1DFDD"/>
    </w:rPr>
  </w:style>
  <w:style w:type="character" w:customStyle="1" w:styleId="2fff0">
    <w:name w:val="Неразрешенное упоминание2"/>
    <w:rsid w:val="00164B54"/>
    <w:rPr>
      <w:color w:val="605E5C"/>
      <w:shd w:val="clear" w:color="auto" w:fill="E1DFDD"/>
    </w:rPr>
  </w:style>
  <w:style w:type="character" w:customStyle="1" w:styleId="1ffff0">
    <w:name w:val="Подзаголовок Знак1"/>
    <w:rsid w:val="00164B54"/>
    <w:rPr>
      <w:rFonts w:ascii="Calibri" w:hAnsi="Calibri" w:cs="Calibri"/>
      <w:i/>
      <w:iCs/>
      <w:color w:val="5A5A5A"/>
      <w:spacing w:val="15"/>
      <w:kern w:val="2"/>
      <w:sz w:val="22"/>
      <w:szCs w:val="22"/>
    </w:rPr>
  </w:style>
  <w:style w:type="character" w:customStyle="1" w:styleId="3ff2">
    <w:name w:val="Неразрешенное упоминание3"/>
    <w:rsid w:val="00164B54"/>
    <w:rPr>
      <w:color w:val="605E5C"/>
      <w:shd w:val="clear" w:color="auto" w:fill="E1DFDD"/>
    </w:rPr>
  </w:style>
  <w:style w:type="paragraph" w:customStyle="1" w:styleId="3ff3">
    <w:name w:val="Указатель3"/>
    <w:basedOn w:val="a1"/>
    <w:rsid w:val="00164B54"/>
    <w:pPr>
      <w:suppressLineNumbers/>
      <w:suppressAutoHyphens/>
      <w:spacing w:before="120" w:after="120" w:line="276" w:lineRule="auto"/>
      <w:ind w:firstLine="709"/>
      <w:jc w:val="both"/>
    </w:pPr>
    <w:rPr>
      <w:kern w:val="2"/>
    </w:rPr>
  </w:style>
  <w:style w:type="paragraph" w:customStyle="1" w:styleId="3ff4">
    <w:name w:val="Название объекта3"/>
    <w:basedOn w:val="a1"/>
    <w:rsid w:val="00164B54"/>
    <w:pPr>
      <w:suppressLineNumbers/>
      <w:suppressAutoHyphens/>
      <w:spacing w:before="120" w:after="120" w:line="276" w:lineRule="auto"/>
      <w:ind w:firstLine="709"/>
      <w:jc w:val="both"/>
    </w:pPr>
    <w:rPr>
      <w:rFonts w:cs="Mangal"/>
      <w:i/>
      <w:iCs/>
      <w:kern w:val="2"/>
      <w:lang w:eastAsia="zh-CN"/>
    </w:rPr>
  </w:style>
  <w:style w:type="paragraph" w:customStyle="1" w:styleId="2fff1">
    <w:name w:val="Название объекта2"/>
    <w:basedOn w:val="a1"/>
    <w:rsid w:val="00164B54"/>
    <w:pPr>
      <w:suppressLineNumbers/>
      <w:suppressAutoHyphens/>
      <w:spacing w:before="120" w:after="120" w:line="276" w:lineRule="auto"/>
      <w:ind w:firstLine="709"/>
      <w:jc w:val="both"/>
    </w:pPr>
    <w:rPr>
      <w:rFonts w:cs="Mangal"/>
      <w:i/>
      <w:iCs/>
      <w:kern w:val="2"/>
      <w:lang w:eastAsia="zh-CN"/>
    </w:rPr>
  </w:style>
  <w:style w:type="paragraph" w:customStyle="1" w:styleId="affffffffa">
    <w:name w:val="ФИЛИАЛ"/>
    <w:basedOn w:val="a1"/>
    <w:rsid w:val="00164B54"/>
    <w:pPr>
      <w:suppressAutoHyphens/>
      <w:spacing w:before="120" w:after="120" w:line="276" w:lineRule="auto"/>
      <w:jc w:val="center"/>
    </w:pPr>
    <w:rPr>
      <w:b/>
      <w:caps/>
      <w:kern w:val="2"/>
      <w:sz w:val="28"/>
      <w:lang w:eastAsia="zh-CN"/>
    </w:rPr>
  </w:style>
  <w:style w:type="paragraph" w:customStyle="1" w:styleId="affffffffb">
    <w:name w:val="Год"/>
    <w:basedOn w:val="a1"/>
    <w:rsid w:val="00164B54"/>
    <w:pPr>
      <w:suppressAutoHyphens/>
      <w:spacing w:before="120" w:after="120" w:line="276" w:lineRule="auto"/>
      <w:jc w:val="center"/>
    </w:pPr>
    <w:rPr>
      <w:kern w:val="2"/>
      <w:lang w:eastAsia="zh-CN"/>
    </w:rPr>
  </w:style>
  <w:style w:type="paragraph" w:customStyle="1" w:styleId="affffffffc">
    <w:name w:val="Списки"/>
    <w:basedOn w:val="a1"/>
    <w:rsid w:val="00164B54"/>
    <w:pPr>
      <w:suppressAutoHyphens/>
      <w:spacing w:before="120" w:after="240" w:line="100" w:lineRule="atLeast"/>
      <w:jc w:val="both"/>
    </w:pPr>
    <w:rPr>
      <w:rFonts w:eastAsia="Calibri"/>
      <w:kern w:val="2"/>
      <w:lang w:eastAsia="zh-CN"/>
    </w:rPr>
  </w:style>
  <w:style w:type="paragraph" w:customStyle="1" w:styleId="affffffffd">
    <w:name w:val="для таблицы шапка"/>
    <w:basedOn w:val="a1"/>
    <w:qFormat/>
    <w:rsid w:val="00164B54"/>
    <w:pPr>
      <w:suppressAutoHyphens/>
      <w:spacing w:before="120" w:after="120" w:line="100" w:lineRule="atLeast"/>
      <w:jc w:val="center"/>
    </w:pPr>
    <w:rPr>
      <w:b/>
      <w:bCs/>
      <w:kern w:val="2"/>
      <w:sz w:val="20"/>
      <w:lang w:eastAsia="zh-CN"/>
    </w:rPr>
  </w:style>
  <w:style w:type="paragraph" w:customStyle="1" w:styleId="affffffffe">
    <w:name w:val="Выделение нов"/>
    <w:rsid w:val="00164B54"/>
    <w:pPr>
      <w:pageBreakBefore/>
      <w:widowControl w:val="0"/>
      <w:suppressAutoHyphens/>
      <w:spacing w:before="28" w:after="28" w:line="252" w:lineRule="auto"/>
      <w:ind w:left="1072" w:right="147"/>
    </w:pPr>
    <w:rPr>
      <w:rFonts w:eastAsia="SimSun" w:cs="Calibri"/>
      <w:b/>
      <w:color w:val="000000"/>
      <w:kern w:val="2"/>
      <w:sz w:val="26"/>
      <w:szCs w:val="18"/>
      <w:lang w:eastAsia="zh-CN"/>
    </w:rPr>
  </w:style>
  <w:style w:type="paragraph" w:customStyle="1" w:styleId="1ffff1">
    <w:name w:val="Обычный (Интернет)1"/>
    <w:basedOn w:val="a1"/>
    <w:rsid w:val="00164B54"/>
    <w:pPr>
      <w:suppressAutoHyphens/>
      <w:spacing w:before="120" w:after="120" w:line="276" w:lineRule="auto"/>
      <w:ind w:firstLine="709"/>
      <w:jc w:val="both"/>
    </w:pPr>
    <w:rPr>
      <w:kern w:val="2"/>
      <w:lang w:eastAsia="zh-CN"/>
    </w:rPr>
  </w:style>
  <w:style w:type="paragraph" w:customStyle="1" w:styleId="afffffffff">
    <w:name w:val="Название рисунков"/>
    <w:basedOn w:val="1f3"/>
    <w:qFormat/>
    <w:rsid w:val="00164B54"/>
    <w:pPr>
      <w:suppressLineNumbers w:val="0"/>
      <w:suppressAutoHyphens/>
      <w:spacing w:after="0"/>
      <w:ind w:firstLine="709"/>
      <w:jc w:val="both"/>
    </w:pPr>
    <w:rPr>
      <w:rFonts w:cs="Times New Roman"/>
      <w:b/>
      <w:color w:val="222A35"/>
      <w:kern w:val="2"/>
      <w:sz w:val="20"/>
      <w:szCs w:val="18"/>
    </w:rPr>
  </w:style>
  <w:style w:type="paragraph" w:customStyle="1" w:styleId="afffffffff0">
    <w:name w:val="Название таблиц"/>
    <w:basedOn w:val="a1"/>
    <w:qFormat/>
    <w:rsid w:val="00164B54"/>
    <w:pPr>
      <w:suppressAutoHyphens/>
      <w:spacing w:before="120" w:after="120"/>
      <w:ind w:firstLine="709"/>
      <w:jc w:val="both"/>
    </w:pPr>
    <w:rPr>
      <w:rFonts w:eastAsia="Calibri"/>
      <w:b/>
      <w:i/>
      <w:color w:val="44546A"/>
      <w:kern w:val="2"/>
      <w:sz w:val="20"/>
      <w:lang w:eastAsia="zh-CN"/>
    </w:rPr>
  </w:style>
  <w:style w:type="paragraph" w:customStyle="1" w:styleId="afffffffff1">
    <w:name w:val="Выделение внутри заголовка"/>
    <w:basedOn w:val="a1"/>
    <w:rsid w:val="00164B54"/>
    <w:pPr>
      <w:suppressAutoHyphens/>
      <w:spacing w:before="360" w:after="120" w:line="276" w:lineRule="auto"/>
      <w:ind w:firstLine="709"/>
      <w:jc w:val="both"/>
    </w:pPr>
    <w:rPr>
      <w:b/>
      <w:kern w:val="2"/>
      <w:lang w:eastAsia="zh-CN"/>
    </w:rPr>
  </w:style>
  <w:style w:type="paragraph" w:customStyle="1" w:styleId="afffffffff2">
    <w:name w:val="Рисунки"/>
    <w:basedOn w:val="a1"/>
    <w:rsid w:val="00164B54"/>
    <w:pPr>
      <w:keepNext/>
      <w:suppressAutoHyphens/>
      <w:spacing w:before="120" w:after="120" w:line="276" w:lineRule="auto"/>
    </w:pPr>
    <w:rPr>
      <w:b/>
      <w:kern w:val="2"/>
      <w:lang w:eastAsia="zh-CN"/>
    </w:rPr>
  </w:style>
  <w:style w:type="paragraph" w:customStyle="1" w:styleId="1ffff2">
    <w:name w:val="Текст примечания1"/>
    <w:basedOn w:val="a1"/>
    <w:rsid w:val="00164B54"/>
    <w:pPr>
      <w:suppressAutoHyphens/>
      <w:spacing w:before="120" w:after="120" w:line="100" w:lineRule="atLeast"/>
      <w:ind w:firstLine="851"/>
      <w:jc w:val="both"/>
    </w:pPr>
    <w:rPr>
      <w:kern w:val="2"/>
      <w:sz w:val="20"/>
      <w:szCs w:val="20"/>
      <w:lang w:eastAsia="zh-CN"/>
    </w:rPr>
  </w:style>
  <w:style w:type="paragraph" w:customStyle="1" w:styleId="5f1">
    <w:name w:val="Стиль5"/>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6f">
    <w:name w:val="Стиль6"/>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7f2">
    <w:name w:val="Стиль7"/>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8e">
    <w:name w:val="Стиль8"/>
    <w:basedOn w:val="3"/>
    <w:rsid w:val="00164B54"/>
    <w:pPr>
      <w:suppressAutoHyphens/>
      <w:spacing w:before="120" w:after="120" w:line="276" w:lineRule="auto"/>
      <w:jc w:val="both"/>
    </w:pPr>
    <w:rPr>
      <w:rFonts w:ascii="Times New Roman" w:hAnsi="Times New Roman" w:cs="Arial"/>
      <w:bCs/>
      <w:kern w:val="2"/>
      <w:sz w:val="24"/>
      <w:szCs w:val="26"/>
      <w:lang w:eastAsia="zh-CN"/>
    </w:rPr>
  </w:style>
  <w:style w:type="paragraph" w:customStyle="1" w:styleId="1ffff3">
    <w:name w:val="Текст выноски1"/>
    <w:basedOn w:val="a1"/>
    <w:rsid w:val="00164B54"/>
    <w:pPr>
      <w:suppressAutoHyphens/>
      <w:spacing w:before="120" w:after="120" w:line="100" w:lineRule="atLeast"/>
      <w:ind w:firstLine="709"/>
      <w:jc w:val="both"/>
    </w:pPr>
    <w:rPr>
      <w:rFonts w:ascii="Segoe UI" w:hAnsi="Segoe UI" w:cs="Segoe UI"/>
      <w:kern w:val="2"/>
      <w:sz w:val="18"/>
      <w:szCs w:val="18"/>
      <w:lang w:eastAsia="zh-CN"/>
    </w:rPr>
  </w:style>
  <w:style w:type="paragraph" w:customStyle="1" w:styleId="afffffffff3">
    <w:name w:val="Титульник"/>
    <w:basedOn w:val="a1"/>
    <w:rsid w:val="00164B54"/>
    <w:pPr>
      <w:suppressAutoHyphens/>
      <w:spacing w:before="120" w:after="120" w:line="276" w:lineRule="auto"/>
      <w:ind w:firstLine="709"/>
      <w:jc w:val="center"/>
    </w:pPr>
    <w:rPr>
      <w:rFonts w:eastAsia="Calibri"/>
      <w:b/>
      <w:caps/>
      <w:kern w:val="2"/>
      <w:sz w:val="28"/>
      <w:szCs w:val="22"/>
      <w:lang w:eastAsia="zh-CN"/>
    </w:rPr>
  </w:style>
  <w:style w:type="paragraph" w:customStyle="1" w:styleId="afffffffff4">
    <w:name w:val="Шапка для титульника"/>
    <w:basedOn w:val="a1"/>
    <w:rsid w:val="00164B54"/>
    <w:pPr>
      <w:suppressAutoHyphens/>
      <w:spacing w:before="120" w:after="120" w:line="276" w:lineRule="auto"/>
      <w:ind w:firstLine="709"/>
      <w:jc w:val="right"/>
    </w:pPr>
    <w:rPr>
      <w:rFonts w:eastAsia="Calibri"/>
      <w:kern w:val="2"/>
      <w:sz w:val="22"/>
      <w:szCs w:val="22"/>
      <w:lang w:eastAsia="zh-CN"/>
    </w:rPr>
  </w:style>
  <w:style w:type="paragraph" w:customStyle="1" w:styleId="afffffffff5">
    <w:name w:val="Верх.колонтит"/>
    <w:basedOn w:val="a1"/>
    <w:rsid w:val="00164B54"/>
    <w:pPr>
      <w:suppressAutoHyphens/>
      <w:spacing w:before="120" w:after="240" w:line="276" w:lineRule="auto"/>
      <w:jc w:val="center"/>
    </w:pPr>
    <w:rPr>
      <w:rFonts w:eastAsia="Calibri"/>
      <w:caps/>
      <w:kern w:val="2"/>
      <w:sz w:val="20"/>
      <w:szCs w:val="22"/>
      <w:lang w:eastAsia="zh-CN"/>
    </w:rPr>
  </w:style>
  <w:style w:type="paragraph" w:customStyle="1" w:styleId="afffffffff6">
    <w:name w:val="Нижн.колонтит"/>
    <w:basedOn w:val="a1"/>
    <w:rsid w:val="00164B54"/>
    <w:pPr>
      <w:suppressAutoHyphens/>
      <w:spacing w:before="120" w:after="120" w:line="100" w:lineRule="atLeast"/>
      <w:ind w:firstLine="709"/>
      <w:jc w:val="right"/>
    </w:pPr>
    <w:rPr>
      <w:rFonts w:eastAsia="Calibri"/>
      <w:kern w:val="2"/>
      <w:sz w:val="20"/>
      <w:szCs w:val="22"/>
      <w:lang w:eastAsia="zh-CN"/>
    </w:rPr>
  </w:style>
  <w:style w:type="paragraph" w:customStyle="1" w:styleId="FooterRight">
    <w:name w:val="Footer Right"/>
    <w:basedOn w:val="afe"/>
    <w:rsid w:val="00164B54"/>
    <w:pPr>
      <w:suppressLineNumbers/>
      <w:pBdr>
        <w:top w:val="dashed" w:sz="4" w:space="18" w:color="808080"/>
        <w:left w:val="none" w:sz="0" w:space="0" w:color="000000"/>
        <w:bottom w:val="none" w:sz="0" w:space="0" w:color="000000"/>
        <w:right w:val="none" w:sz="0" w:space="0" w:color="000000"/>
      </w:pBdr>
      <w:tabs>
        <w:tab w:val="clear" w:pos="4677"/>
        <w:tab w:val="clear" w:pos="9355"/>
      </w:tabs>
      <w:suppressAutoHyphens/>
      <w:spacing w:before="120" w:after="200" w:line="100" w:lineRule="atLeast"/>
      <w:contextualSpacing/>
      <w:jc w:val="right"/>
    </w:pPr>
    <w:rPr>
      <w:rFonts w:ascii="Calibri" w:hAnsi="Calibri" w:cs="Calibri"/>
      <w:color w:val="7F7F7F"/>
      <w:kern w:val="2"/>
      <w:lang w:eastAsia="ja-JP"/>
    </w:rPr>
  </w:style>
  <w:style w:type="paragraph" w:customStyle="1" w:styleId="1ffff4">
    <w:name w:val="Заголовок таблицы ссылок1"/>
    <w:basedOn w:val="1"/>
    <w:rsid w:val="00164B54"/>
    <w:pPr>
      <w:keepLines/>
      <w:pageBreakBefore/>
      <w:suppressLineNumbers/>
      <w:suppressAutoHyphens/>
      <w:spacing w:before="120" w:after="120" w:line="252" w:lineRule="auto"/>
    </w:pPr>
    <w:rPr>
      <w:rFonts w:cs="font44"/>
      <w:bCs/>
      <w:caps/>
      <w:kern w:val="2"/>
      <w:sz w:val="32"/>
      <w:szCs w:val="32"/>
      <w:lang w:eastAsia="zh-CN"/>
    </w:rPr>
  </w:style>
  <w:style w:type="paragraph" w:customStyle="1" w:styleId="1ffff5">
    <w:name w:val="Заголовок 1 с"/>
    <w:basedOn w:val="1"/>
    <w:rsid w:val="00164B54"/>
    <w:pPr>
      <w:keepLines/>
      <w:pageBreakBefore/>
      <w:suppressAutoHyphens/>
      <w:spacing w:before="120" w:after="240" w:line="252" w:lineRule="auto"/>
      <w:jc w:val="left"/>
    </w:pPr>
    <w:rPr>
      <w:rFonts w:cs="font44"/>
      <w:b/>
      <w:kern w:val="2"/>
      <w:sz w:val="32"/>
      <w:szCs w:val="32"/>
      <w:lang w:eastAsia="zh-CN"/>
    </w:rPr>
  </w:style>
  <w:style w:type="paragraph" w:customStyle="1" w:styleId="1ffff6">
    <w:name w:val="Тема примечания1"/>
    <w:basedOn w:val="1ffff2"/>
    <w:rsid w:val="00164B54"/>
    <w:pPr>
      <w:spacing w:before="0" w:after="0"/>
      <w:ind w:firstLine="709"/>
    </w:pPr>
    <w:rPr>
      <w:rFonts w:eastAsia="Calibri"/>
      <w:b/>
      <w:bCs/>
    </w:rPr>
  </w:style>
  <w:style w:type="paragraph" w:customStyle="1" w:styleId="afffffffff7">
    <w:name w:val="Для таблицы"/>
    <w:basedOn w:val="a1"/>
    <w:qFormat/>
    <w:rsid w:val="00164B54"/>
    <w:pPr>
      <w:suppressAutoHyphens/>
      <w:spacing w:after="120"/>
      <w:jc w:val="center"/>
    </w:pPr>
    <w:rPr>
      <w:rFonts w:eastAsia="Calibri"/>
      <w:kern w:val="2"/>
      <w:sz w:val="20"/>
      <w:szCs w:val="22"/>
      <w:lang w:eastAsia="zh-CN"/>
    </w:rPr>
  </w:style>
  <w:style w:type="paragraph" w:customStyle="1" w:styleId="2fff2">
    <w:name w:val="2 Глава раздела"/>
    <w:basedOn w:val="afd"/>
    <w:rsid w:val="00164B54"/>
    <w:pPr>
      <w:suppressLineNumbers/>
      <w:tabs>
        <w:tab w:val="clear" w:pos="4677"/>
        <w:tab w:val="clear" w:pos="9355"/>
      </w:tabs>
      <w:suppressAutoHyphens/>
      <w:spacing w:before="120" w:after="120" w:line="100" w:lineRule="atLeast"/>
      <w:ind w:firstLine="709"/>
      <w:jc w:val="both"/>
    </w:pPr>
    <w:rPr>
      <w:rFonts w:ascii="Times New Roman" w:hAnsi="Times New Roman"/>
      <w:color w:val="00000A"/>
      <w:kern w:val="2"/>
      <w:sz w:val="24"/>
      <w:szCs w:val="26"/>
      <w:lang w:eastAsia="zh-CN"/>
    </w:rPr>
  </w:style>
  <w:style w:type="paragraph" w:customStyle="1" w:styleId="Style43">
    <w:name w:val="Style43"/>
    <w:basedOn w:val="a1"/>
    <w:rsid w:val="00164B54"/>
    <w:pPr>
      <w:widowControl w:val="0"/>
      <w:suppressAutoHyphens/>
      <w:spacing w:before="120" w:after="120" w:line="197" w:lineRule="exact"/>
      <w:ind w:hanging="139"/>
    </w:pPr>
    <w:rPr>
      <w:rFonts w:ascii="Georgia" w:hAnsi="Georgia" w:cs="Georgia"/>
      <w:kern w:val="2"/>
      <w:lang w:eastAsia="zh-CN"/>
    </w:rPr>
  </w:style>
  <w:style w:type="paragraph" w:customStyle="1" w:styleId="Style42">
    <w:name w:val="Style42"/>
    <w:basedOn w:val="a1"/>
    <w:rsid w:val="00164B54"/>
    <w:pPr>
      <w:widowControl w:val="0"/>
      <w:suppressAutoHyphens/>
      <w:spacing w:before="120" w:after="120" w:line="200" w:lineRule="exact"/>
      <w:ind w:hanging="134"/>
      <w:jc w:val="both"/>
    </w:pPr>
    <w:rPr>
      <w:rFonts w:ascii="Georgia" w:hAnsi="Georgia" w:cs="Georgia"/>
      <w:kern w:val="2"/>
      <w:lang w:eastAsia="zh-CN"/>
    </w:rPr>
  </w:style>
  <w:style w:type="paragraph" w:customStyle="1" w:styleId="11f1">
    <w:name w:val="Табличный_таблица_11"/>
    <w:rsid w:val="00164B54"/>
    <w:pPr>
      <w:suppressAutoHyphens/>
      <w:spacing w:line="100" w:lineRule="atLeast"/>
      <w:ind w:right="113"/>
      <w:jc w:val="center"/>
    </w:pPr>
    <w:rPr>
      <w:rFonts w:ascii="Times New Roman" w:eastAsia="Times New Roman" w:hAnsi="Times New Roman"/>
      <w:kern w:val="2"/>
      <w:sz w:val="22"/>
      <w:szCs w:val="22"/>
      <w:lang w:eastAsia="zh-CN"/>
    </w:rPr>
  </w:style>
  <w:style w:type="paragraph" w:customStyle="1" w:styleId="afffffffff8">
    <w:name w:val="Обычный в таблице"/>
    <w:basedOn w:val="a1"/>
    <w:rsid w:val="00164B54"/>
    <w:pPr>
      <w:suppressAutoHyphens/>
      <w:spacing w:before="120" w:after="120" w:line="276" w:lineRule="auto"/>
      <w:ind w:hanging="6"/>
      <w:jc w:val="center"/>
    </w:pPr>
    <w:rPr>
      <w:kern w:val="2"/>
      <w:lang w:eastAsia="zh-CN"/>
    </w:rPr>
  </w:style>
  <w:style w:type="paragraph" w:styleId="4f1">
    <w:name w:val="toc 4"/>
    <w:basedOn w:val="a1"/>
    <w:uiPriority w:val="39"/>
    <w:rsid w:val="00164B54"/>
    <w:pPr>
      <w:suppressAutoHyphens/>
      <w:spacing w:before="120" w:after="120" w:line="276" w:lineRule="auto"/>
      <w:ind w:left="780"/>
    </w:pPr>
    <w:rPr>
      <w:rFonts w:ascii="Calibri" w:eastAsia="Calibri" w:hAnsi="Calibri" w:cs="Calibri"/>
      <w:kern w:val="2"/>
      <w:sz w:val="18"/>
      <w:szCs w:val="18"/>
      <w:lang w:eastAsia="zh-CN"/>
    </w:rPr>
  </w:style>
  <w:style w:type="paragraph" w:styleId="5f2">
    <w:name w:val="toc 5"/>
    <w:basedOn w:val="a1"/>
    <w:uiPriority w:val="39"/>
    <w:rsid w:val="00164B54"/>
    <w:pPr>
      <w:suppressAutoHyphens/>
      <w:spacing w:before="120" w:after="120" w:line="276" w:lineRule="auto"/>
      <w:ind w:left="1040"/>
    </w:pPr>
    <w:rPr>
      <w:rFonts w:ascii="Calibri" w:eastAsia="Calibri" w:hAnsi="Calibri" w:cs="Calibri"/>
      <w:kern w:val="2"/>
      <w:sz w:val="18"/>
      <w:szCs w:val="18"/>
      <w:lang w:eastAsia="zh-CN"/>
    </w:rPr>
  </w:style>
  <w:style w:type="paragraph" w:styleId="6f0">
    <w:name w:val="toc 6"/>
    <w:basedOn w:val="a1"/>
    <w:uiPriority w:val="39"/>
    <w:rsid w:val="00164B54"/>
    <w:pPr>
      <w:suppressAutoHyphens/>
      <w:spacing w:before="120" w:after="120" w:line="276" w:lineRule="auto"/>
      <w:ind w:left="1300"/>
    </w:pPr>
    <w:rPr>
      <w:rFonts w:ascii="Calibri" w:eastAsia="Calibri" w:hAnsi="Calibri" w:cs="Calibri"/>
      <w:kern w:val="2"/>
      <w:sz w:val="18"/>
      <w:szCs w:val="18"/>
      <w:lang w:eastAsia="zh-CN"/>
    </w:rPr>
  </w:style>
  <w:style w:type="paragraph" w:styleId="7f3">
    <w:name w:val="toc 7"/>
    <w:basedOn w:val="a1"/>
    <w:uiPriority w:val="39"/>
    <w:rsid w:val="00164B54"/>
    <w:pPr>
      <w:suppressAutoHyphens/>
      <w:spacing w:before="120" w:after="120" w:line="276" w:lineRule="auto"/>
      <w:ind w:left="1560"/>
    </w:pPr>
    <w:rPr>
      <w:rFonts w:ascii="Calibri" w:eastAsia="Calibri" w:hAnsi="Calibri" w:cs="Calibri"/>
      <w:kern w:val="2"/>
      <w:sz w:val="18"/>
      <w:szCs w:val="18"/>
      <w:lang w:eastAsia="zh-CN"/>
    </w:rPr>
  </w:style>
  <w:style w:type="paragraph" w:styleId="8f">
    <w:name w:val="toc 8"/>
    <w:basedOn w:val="a1"/>
    <w:uiPriority w:val="39"/>
    <w:rsid w:val="00164B54"/>
    <w:pPr>
      <w:suppressAutoHyphens/>
      <w:spacing w:before="120" w:after="120" w:line="276" w:lineRule="auto"/>
      <w:ind w:left="1820"/>
    </w:pPr>
    <w:rPr>
      <w:rFonts w:ascii="Calibri" w:eastAsia="Calibri" w:hAnsi="Calibri" w:cs="Calibri"/>
      <w:kern w:val="2"/>
      <w:sz w:val="18"/>
      <w:szCs w:val="18"/>
      <w:lang w:eastAsia="zh-CN"/>
    </w:rPr>
  </w:style>
  <w:style w:type="paragraph" w:styleId="9f4">
    <w:name w:val="toc 9"/>
    <w:basedOn w:val="a1"/>
    <w:uiPriority w:val="39"/>
    <w:rsid w:val="00164B54"/>
    <w:pPr>
      <w:suppressAutoHyphens/>
      <w:spacing w:before="120" w:after="120" w:line="276" w:lineRule="auto"/>
      <w:ind w:left="2080"/>
    </w:pPr>
    <w:rPr>
      <w:rFonts w:ascii="Calibri" w:eastAsia="Calibri" w:hAnsi="Calibri" w:cs="Calibri"/>
      <w:kern w:val="2"/>
      <w:sz w:val="18"/>
      <w:szCs w:val="18"/>
      <w:lang w:eastAsia="zh-CN"/>
    </w:rPr>
  </w:style>
  <w:style w:type="paragraph" w:customStyle="1" w:styleId="3ff5">
    <w:name w:val="Подзаголовок 3"/>
    <w:basedOn w:val="1"/>
    <w:rsid w:val="00164B54"/>
    <w:pPr>
      <w:keepLines/>
      <w:pageBreakBefore/>
      <w:suppressAutoHyphens/>
      <w:spacing w:before="240" w:after="120" w:line="252" w:lineRule="auto"/>
      <w:ind w:left="1429"/>
      <w:jc w:val="left"/>
    </w:pPr>
    <w:rPr>
      <w:rFonts w:cs="font44"/>
      <w:b/>
      <w:kern w:val="2"/>
      <w:sz w:val="32"/>
      <w:szCs w:val="32"/>
      <w:lang w:eastAsia="zh-CN"/>
    </w:rPr>
  </w:style>
  <w:style w:type="paragraph" w:customStyle="1" w:styleId="1ffff7">
    <w:name w:val="Рецензия1"/>
    <w:rsid w:val="00164B54"/>
    <w:pPr>
      <w:suppressAutoHyphens/>
      <w:spacing w:line="100" w:lineRule="atLeast"/>
    </w:pPr>
    <w:rPr>
      <w:rFonts w:ascii="Times New Roman" w:hAnsi="Times New Roman"/>
      <w:kern w:val="2"/>
      <w:sz w:val="26"/>
      <w:szCs w:val="22"/>
      <w:lang w:eastAsia="zh-CN"/>
    </w:rPr>
  </w:style>
  <w:style w:type="paragraph" w:customStyle="1" w:styleId="22e">
    <w:name w:val="Маркированный список 22"/>
    <w:basedOn w:val="a1"/>
    <w:rsid w:val="00164B54"/>
    <w:pPr>
      <w:suppressAutoHyphens/>
      <w:spacing w:after="120" w:line="100" w:lineRule="atLeast"/>
      <w:ind w:left="566" w:hanging="283"/>
    </w:pPr>
    <w:rPr>
      <w:kern w:val="2"/>
      <w:szCs w:val="20"/>
      <w:lang w:eastAsia="zh-CN"/>
    </w:rPr>
  </w:style>
  <w:style w:type="paragraph" w:customStyle="1" w:styleId="afffffffff9">
    <w:name w:val="Список с точкой"/>
    <w:basedOn w:val="a1"/>
    <w:rsid w:val="00164B54"/>
    <w:pPr>
      <w:suppressAutoHyphens/>
      <w:spacing w:before="120" w:after="120" w:line="100" w:lineRule="atLeast"/>
      <w:jc w:val="both"/>
    </w:pPr>
    <w:rPr>
      <w:rFonts w:ascii="Calibri" w:hAnsi="Calibri" w:cs="Calibri"/>
      <w:kern w:val="2"/>
      <w:lang w:eastAsia="zh-CN"/>
    </w:rPr>
  </w:style>
  <w:style w:type="paragraph" w:customStyle="1" w:styleId="1ffff8">
    <w:name w:val="Знак Знак Знак Знак Знак Знак1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afffffffffa">
    <w:name w:val="Основной текст с точкой"/>
    <w:basedOn w:val="a7"/>
    <w:rsid w:val="00164B54"/>
    <w:pPr>
      <w:suppressAutoHyphens/>
      <w:spacing w:before="60" w:after="0" w:line="100" w:lineRule="atLeast"/>
      <w:ind w:left="0"/>
      <w:jc w:val="both"/>
    </w:pPr>
    <w:rPr>
      <w:rFonts w:ascii="Calibri" w:hAnsi="Calibri" w:cs="Calibri"/>
      <w:kern w:val="2"/>
      <w:sz w:val="22"/>
      <w:szCs w:val="22"/>
      <w:lang w:eastAsia="zh-CN"/>
    </w:rPr>
  </w:style>
  <w:style w:type="paragraph" w:customStyle="1" w:styleId="212pt1">
    <w:name w:val="Заголовок 2 + 12 pt Знак"/>
    <w:basedOn w:val="a1"/>
    <w:rsid w:val="00164B54"/>
    <w:pPr>
      <w:keepNext/>
      <w:suppressAutoHyphens/>
      <w:spacing w:before="120" w:after="120" w:line="100" w:lineRule="atLeast"/>
      <w:jc w:val="center"/>
    </w:pPr>
    <w:rPr>
      <w:b/>
      <w:bCs/>
      <w:kern w:val="2"/>
      <w:szCs w:val="20"/>
      <w:lang w:eastAsia="zh-CN"/>
    </w:rPr>
  </w:style>
  <w:style w:type="paragraph" w:customStyle="1" w:styleId="316">
    <w:name w:val="Маркированный список 31"/>
    <w:basedOn w:val="a1"/>
    <w:rsid w:val="00164B54"/>
    <w:pPr>
      <w:suppressAutoHyphens/>
      <w:spacing w:after="120" w:line="100" w:lineRule="atLeast"/>
      <w:ind w:left="849" w:hanging="283"/>
    </w:pPr>
    <w:rPr>
      <w:kern w:val="2"/>
      <w:szCs w:val="20"/>
      <w:lang w:eastAsia="zh-CN"/>
    </w:rPr>
  </w:style>
  <w:style w:type="paragraph" w:customStyle="1" w:styleId="411">
    <w:name w:val="Маркированный список 41"/>
    <w:basedOn w:val="a1"/>
    <w:rsid w:val="00164B54"/>
    <w:pPr>
      <w:suppressAutoHyphens/>
      <w:spacing w:after="120" w:line="100" w:lineRule="atLeast"/>
    </w:pPr>
    <w:rPr>
      <w:kern w:val="2"/>
      <w:szCs w:val="20"/>
      <w:lang w:eastAsia="zh-CN"/>
    </w:rPr>
  </w:style>
  <w:style w:type="paragraph" w:customStyle="1" w:styleId="afffffffffb">
    <w:name w:val="Краткий обратный адрес"/>
    <w:basedOn w:val="a1"/>
    <w:rsid w:val="00164B54"/>
    <w:pPr>
      <w:suppressAutoHyphens/>
      <w:spacing w:before="120" w:after="120" w:line="100" w:lineRule="atLeast"/>
    </w:pPr>
    <w:rPr>
      <w:kern w:val="2"/>
      <w:szCs w:val="20"/>
      <w:lang w:eastAsia="zh-CN"/>
    </w:rPr>
  </w:style>
  <w:style w:type="paragraph" w:customStyle="1" w:styleId="2fff3">
    <w:name w:val="Знак Знак Знак2 Знак"/>
    <w:basedOn w:val="a1"/>
    <w:rsid w:val="00164B54"/>
    <w:pPr>
      <w:suppressAutoHyphens/>
      <w:spacing w:before="120" w:after="160" w:line="240" w:lineRule="exact"/>
      <w:jc w:val="right"/>
    </w:pPr>
    <w:rPr>
      <w:kern w:val="2"/>
      <w:lang w:val="en-US" w:eastAsia="zh-CN"/>
    </w:rPr>
  </w:style>
  <w:style w:type="paragraph" w:customStyle="1" w:styleId="1ffff9">
    <w:name w:val="1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2113">
    <w:name w:val="Основной текст с отступом 211"/>
    <w:basedOn w:val="a1"/>
    <w:rsid w:val="00164B54"/>
    <w:pPr>
      <w:suppressAutoHyphens/>
      <w:spacing w:before="240" w:after="120" w:line="100" w:lineRule="atLeast"/>
      <w:ind w:firstLine="567"/>
      <w:jc w:val="both"/>
    </w:pPr>
    <w:rPr>
      <w:kern w:val="2"/>
      <w:sz w:val="28"/>
      <w:szCs w:val="20"/>
      <w:lang w:eastAsia="zh-CN"/>
    </w:rPr>
  </w:style>
  <w:style w:type="paragraph" w:customStyle="1" w:styleId="1ffffa">
    <w:name w:val="1 Знак Знак Знак Знак Знак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Oaaeeiuenoeeu">
    <w:name w:val="Oaaee?iue noeeu"/>
    <w:basedOn w:val="a1"/>
    <w:rsid w:val="00164B54"/>
    <w:pPr>
      <w:suppressAutoHyphens/>
      <w:spacing w:before="120" w:after="120" w:line="100" w:lineRule="atLeast"/>
      <w:jc w:val="center"/>
    </w:pPr>
    <w:rPr>
      <w:kern w:val="2"/>
      <w:sz w:val="22"/>
      <w:szCs w:val="20"/>
      <w:lang w:eastAsia="zh-CN"/>
    </w:rPr>
  </w:style>
  <w:style w:type="paragraph" w:customStyle="1" w:styleId="21f0">
    <w:name w:val="Маркированный список 21"/>
    <w:basedOn w:val="a1"/>
    <w:rsid w:val="00164B54"/>
    <w:pPr>
      <w:suppressAutoHyphens/>
      <w:spacing w:before="120" w:after="120" w:line="100" w:lineRule="atLeast"/>
    </w:pPr>
    <w:rPr>
      <w:kern w:val="2"/>
      <w:sz w:val="20"/>
      <w:szCs w:val="20"/>
      <w:lang w:eastAsia="zh-CN"/>
    </w:rPr>
  </w:style>
  <w:style w:type="paragraph" w:customStyle="1" w:styleId="1ffffb">
    <w:name w:val="1 Знак Знак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1ffffc">
    <w:name w:val="1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1ffffd">
    <w:name w:val="1 Знак Знак Знак Знак Знак Знак Знак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afffffffffc">
    <w:name w:val="ОВОС Шер Основой текст"/>
    <w:basedOn w:val="a7"/>
    <w:rsid w:val="00164B54"/>
    <w:pPr>
      <w:suppressAutoHyphens/>
      <w:overflowPunct w:val="0"/>
      <w:spacing w:before="120" w:after="0" w:line="360" w:lineRule="auto"/>
      <w:ind w:left="709" w:firstLine="567"/>
      <w:jc w:val="both"/>
    </w:pPr>
    <w:rPr>
      <w:kern w:val="2"/>
      <w:szCs w:val="20"/>
      <w:lang w:eastAsia="zh-CN"/>
    </w:rPr>
  </w:style>
  <w:style w:type="paragraph" w:customStyle="1" w:styleId="11f2">
    <w:name w:val="1 Знак Знак Знак1"/>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1ffffe">
    <w:name w:val="1 Знак Знак Знак"/>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3110">
    <w:name w:val="Основной текст с отступом 311"/>
    <w:basedOn w:val="a1"/>
    <w:rsid w:val="00164B54"/>
    <w:pPr>
      <w:suppressAutoHyphens/>
      <w:spacing w:before="120" w:after="120" w:line="100" w:lineRule="atLeast"/>
      <w:ind w:firstLine="720"/>
      <w:jc w:val="both"/>
      <w:textAlignment w:val="baseline"/>
    </w:pPr>
    <w:rPr>
      <w:color w:val="000000"/>
      <w:kern w:val="2"/>
      <w:szCs w:val="20"/>
      <w:lang w:eastAsia="zh-CN"/>
    </w:rPr>
  </w:style>
  <w:style w:type="paragraph" w:customStyle="1" w:styleId="Noeeu1">
    <w:name w:val="Noeeu1"/>
    <w:basedOn w:val="a1"/>
    <w:rsid w:val="00164B54"/>
    <w:pPr>
      <w:suppressAutoHyphens/>
      <w:spacing w:before="120" w:after="120" w:line="100" w:lineRule="atLeast"/>
      <w:ind w:firstLine="720"/>
      <w:jc w:val="both"/>
      <w:textAlignment w:val="baseline"/>
    </w:pPr>
    <w:rPr>
      <w:kern w:val="2"/>
      <w:szCs w:val="20"/>
      <w:lang w:eastAsia="zh-CN"/>
    </w:rPr>
  </w:style>
  <w:style w:type="paragraph" w:customStyle="1" w:styleId="afffffffffd">
    <w:name w:val="Название закона"/>
    <w:basedOn w:val="a1"/>
    <w:rsid w:val="00164B54"/>
    <w:pPr>
      <w:suppressAutoHyphens/>
      <w:spacing w:before="120" w:after="120" w:line="100" w:lineRule="atLeast"/>
      <w:jc w:val="center"/>
    </w:pPr>
    <w:rPr>
      <w:b/>
      <w:kern w:val="2"/>
      <w:lang w:eastAsia="zh-CN"/>
    </w:rPr>
  </w:style>
  <w:style w:type="paragraph" w:customStyle="1" w:styleId="21f1">
    <w:name w:val="Знак21"/>
    <w:basedOn w:val="a1"/>
    <w:rsid w:val="00164B54"/>
    <w:pPr>
      <w:suppressAutoHyphens/>
      <w:spacing w:before="120" w:after="160" w:line="240" w:lineRule="exact"/>
      <w:jc w:val="right"/>
    </w:pPr>
    <w:rPr>
      <w:kern w:val="2"/>
      <w:lang w:val="en-US" w:eastAsia="zh-CN"/>
    </w:rPr>
  </w:style>
  <w:style w:type="paragraph" w:customStyle="1" w:styleId="1fffff">
    <w:name w:val="Продолжение списка1"/>
    <w:basedOn w:val="a1"/>
    <w:rsid w:val="00164B54"/>
    <w:pPr>
      <w:suppressAutoHyphens/>
      <w:spacing w:before="120" w:after="120" w:line="100" w:lineRule="atLeast"/>
      <w:ind w:left="283"/>
    </w:pPr>
    <w:rPr>
      <w:color w:val="000000"/>
      <w:kern w:val="2"/>
      <w:lang w:eastAsia="zh-CN"/>
    </w:rPr>
  </w:style>
  <w:style w:type="paragraph" w:customStyle="1" w:styleId="podzag">
    <w:name w:val="podzag"/>
    <w:basedOn w:val="a1"/>
    <w:rsid w:val="00164B54"/>
    <w:pPr>
      <w:suppressAutoHyphens/>
      <w:spacing w:before="100" w:after="100" w:line="100" w:lineRule="atLeast"/>
    </w:pPr>
    <w:rPr>
      <w:rFonts w:ascii="Arial Unicode MS" w:eastAsia="Arial Unicode MS" w:hAnsi="Arial Unicode MS" w:cs="Arial Unicode MS"/>
      <w:kern w:val="2"/>
      <w:szCs w:val="20"/>
      <w:lang w:eastAsia="zh-CN"/>
    </w:rPr>
  </w:style>
  <w:style w:type="paragraph" w:customStyle="1" w:styleId="HTML10">
    <w:name w:val="Стандартный HTML1"/>
    <w:basedOn w:val="a1"/>
    <w:rsid w:val="00164B54"/>
    <w:pPr>
      <w:suppressAutoHyphens/>
      <w:spacing w:before="120" w:after="120" w:line="100" w:lineRule="atLeast"/>
    </w:pPr>
    <w:rPr>
      <w:rFonts w:ascii="Courier New" w:hAnsi="Courier New" w:cs="Calibri"/>
      <w:kern w:val="2"/>
      <w:sz w:val="22"/>
      <w:szCs w:val="22"/>
      <w:lang w:eastAsia="zh-CN"/>
    </w:rPr>
  </w:style>
  <w:style w:type="paragraph" w:customStyle="1" w:styleId="1fffff0">
    <w:name w:val="Цитата1"/>
    <w:basedOn w:val="a1"/>
    <w:rsid w:val="00164B54"/>
    <w:pPr>
      <w:suppressAutoHyphens/>
      <w:spacing w:before="120" w:after="120" w:line="100" w:lineRule="atLeast"/>
      <w:ind w:left="-82" w:right="-1"/>
      <w:jc w:val="center"/>
    </w:pPr>
    <w:rPr>
      <w:kern w:val="2"/>
      <w:sz w:val="20"/>
      <w:szCs w:val="20"/>
      <w:lang w:eastAsia="zh-CN"/>
    </w:rPr>
  </w:style>
  <w:style w:type="paragraph" w:customStyle="1" w:styleId="2fff4">
    <w:name w:val="Текст2"/>
    <w:basedOn w:val="a1"/>
    <w:rsid w:val="00164B54"/>
    <w:pPr>
      <w:suppressAutoHyphens/>
      <w:spacing w:before="120" w:after="120" w:line="100" w:lineRule="atLeast"/>
    </w:pPr>
    <w:rPr>
      <w:rFonts w:ascii="Courier New" w:hAnsi="Courier New" w:cs="Courier New"/>
      <w:kern w:val="2"/>
      <w:sz w:val="20"/>
      <w:szCs w:val="20"/>
      <w:lang w:eastAsia="zh-CN"/>
    </w:rPr>
  </w:style>
  <w:style w:type="paragraph" w:customStyle="1" w:styleId="afffffffffe">
    <w:name w:val="Îáû÷íûé"/>
    <w:rsid w:val="00164B54"/>
    <w:pPr>
      <w:suppressAutoHyphens/>
      <w:spacing w:line="100" w:lineRule="atLeast"/>
    </w:pPr>
    <w:rPr>
      <w:rFonts w:ascii="Times New Roman" w:eastAsia="Times New Roman" w:hAnsi="Times New Roman"/>
      <w:kern w:val="2"/>
      <w:sz w:val="24"/>
      <w:lang w:eastAsia="zh-CN"/>
    </w:rPr>
  </w:style>
  <w:style w:type="paragraph" w:customStyle="1" w:styleId="212pt2">
    <w:name w:val="Заголовок 2 + 12 pt Знак Знак"/>
    <w:basedOn w:val="a1"/>
    <w:rsid w:val="00164B54"/>
    <w:pPr>
      <w:keepNext/>
      <w:suppressAutoHyphens/>
      <w:spacing w:before="120" w:after="120" w:line="100" w:lineRule="atLeast"/>
    </w:pPr>
    <w:rPr>
      <w:b/>
      <w:bCs/>
      <w:kern w:val="2"/>
      <w:lang w:eastAsia="zh-CN"/>
    </w:rPr>
  </w:style>
  <w:style w:type="paragraph" w:customStyle="1" w:styleId="11f3">
    <w:name w:val="Название11"/>
    <w:basedOn w:val="a1"/>
    <w:rsid w:val="00164B54"/>
    <w:pPr>
      <w:suppressAutoHyphens/>
      <w:spacing w:before="120" w:after="120" w:line="100" w:lineRule="atLeast"/>
      <w:jc w:val="center"/>
    </w:pPr>
    <w:rPr>
      <w:kern w:val="2"/>
      <w:szCs w:val="20"/>
      <w:lang w:eastAsia="zh-CN"/>
    </w:rPr>
  </w:style>
  <w:style w:type="paragraph" w:customStyle="1" w:styleId="BodyText22">
    <w:name w:val="Body Text 22"/>
    <w:basedOn w:val="a1"/>
    <w:rsid w:val="00164B54"/>
    <w:pPr>
      <w:suppressAutoHyphens/>
      <w:spacing w:before="120" w:after="120" w:line="100" w:lineRule="atLeast"/>
      <w:ind w:firstLine="1418"/>
      <w:jc w:val="both"/>
    </w:pPr>
    <w:rPr>
      <w:kern w:val="2"/>
      <w:szCs w:val="20"/>
      <w:lang w:eastAsia="zh-CN"/>
    </w:rPr>
  </w:style>
  <w:style w:type="paragraph" w:customStyle="1" w:styleId="Char1">
    <w:name w:val="Char1"/>
    <w:basedOn w:val="a1"/>
    <w:rsid w:val="00164B54"/>
    <w:pPr>
      <w:suppressAutoHyphens/>
      <w:spacing w:before="28" w:after="28" w:line="100" w:lineRule="atLeast"/>
    </w:pPr>
    <w:rPr>
      <w:rFonts w:ascii="Tahoma" w:hAnsi="Tahoma" w:cs="Tahoma"/>
      <w:kern w:val="2"/>
      <w:sz w:val="20"/>
      <w:szCs w:val="20"/>
      <w:lang w:val="en-US" w:eastAsia="zh-CN"/>
    </w:rPr>
  </w:style>
  <w:style w:type="paragraph" w:customStyle="1" w:styleId="xl25">
    <w:name w:val="xl25"/>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pPr>
    <w:rPr>
      <w:kern w:val="2"/>
      <w:lang w:eastAsia="zh-CN"/>
    </w:rPr>
  </w:style>
  <w:style w:type="paragraph" w:customStyle="1" w:styleId="xl26">
    <w:name w:val="xl26"/>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27">
    <w:name w:val="xl27"/>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textAlignment w:val="center"/>
    </w:pPr>
    <w:rPr>
      <w:b/>
      <w:bCs/>
      <w:kern w:val="2"/>
      <w:lang w:eastAsia="zh-CN"/>
    </w:rPr>
  </w:style>
  <w:style w:type="paragraph" w:customStyle="1" w:styleId="xl28">
    <w:name w:val="xl28"/>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i/>
      <w:iCs/>
      <w:kern w:val="2"/>
      <w:lang w:eastAsia="zh-CN"/>
    </w:rPr>
  </w:style>
  <w:style w:type="paragraph" w:customStyle="1" w:styleId="xl29">
    <w:name w:val="xl29"/>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i/>
      <w:iCs/>
      <w:kern w:val="2"/>
      <w:lang w:eastAsia="zh-CN"/>
    </w:rPr>
  </w:style>
  <w:style w:type="paragraph" w:customStyle="1" w:styleId="xl30">
    <w:name w:val="xl30"/>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i/>
      <w:iCs/>
      <w:kern w:val="2"/>
      <w:lang w:eastAsia="zh-CN"/>
    </w:rPr>
  </w:style>
  <w:style w:type="paragraph" w:customStyle="1" w:styleId="xl31">
    <w:name w:val="xl31"/>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2">
    <w:name w:val="xl32"/>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3">
    <w:name w:val="xl33"/>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4">
    <w:name w:val="xl34"/>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pPr>
    <w:rPr>
      <w:kern w:val="2"/>
      <w:lang w:eastAsia="zh-CN"/>
    </w:rPr>
  </w:style>
  <w:style w:type="paragraph" w:customStyle="1" w:styleId="xl35">
    <w:name w:val="xl35"/>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6">
    <w:name w:val="xl36"/>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kern w:val="2"/>
      <w:lang w:eastAsia="zh-CN"/>
    </w:rPr>
  </w:style>
  <w:style w:type="paragraph" w:customStyle="1" w:styleId="xl37">
    <w:name w:val="xl37"/>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xl38">
    <w:name w:val="xl38"/>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i/>
      <w:iCs/>
      <w:kern w:val="2"/>
      <w:lang w:eastAsia="zh-CN"/>
    </w:rPr>
  </w:style>
  <w:style w:type="paragraph" w:customStyle="1" w:styleId="xl39">
    <w:name w:val="xl39"/>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kern w:val="2"/>
      <w:lang w:eastAsia="zh-CN"/>
    </w:rPr>
  </w:style>
  <w:style w:type="paragraph" w:customStyle="1" w:styleId="xl40">
    <w:name w:val="xl40"/>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kern w:val="2"/>
      <w:lang w:eastAsia="zh-CN"/>
    </w:rPr>
  </w:style>
  <w:style w:type="paragraph" w:customStyle="1" w:styleId="xl41">
    <w:name w:val="xl41"/>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kern w:val="2"/>
      <w:lang w:eastAsia="zh-CN"/>
    </w:rPr>
  </w:style>
  <w:style w:type="paragraph" w:customStyle="1" w:styleId="xl42">
    <w:name w:val="xl42"/>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kern w:val="2"/>
      <w:lang w:eastAsia="zh-CN"/>
    </w:rPr>
  </w:style>
  <w:style w:type="paragraph" w:customStyle="1" w:styleId="xl43">
    <w:name w:val="xl43"/>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xl44">
    <w:name w:val="xl44"/>
    <w:basedOn w:val="a1"/>
    <w:rsid w:val="00164B54"/>
    <w:pPr>
      <w:pBdr>
        <w:top w:val="single" w:sz="4" w:space="0" w:color="000000"/>
        <w:left w:val="none" w:sz="0"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xl45">
    <w:name w:val="xl45"/>
    <w:basedOn w:val="a1"/>
    <w:rsid w:val="00164B54"/>
    <w:pPr>
      <w:pBdr>
        <w:top w:val="single" w:sz="4" w:space="0" w:color="000000"/>
        <w:left w:val="none" w:sz="0" w:space="0" w:color="000000"/>
        <w:bottom w:val="single" w:sz="4" w:space="0" w:color="000000"/>
        <w:right w:val="single" w:sz="4" w:space="0" w:color="000000"/>
      </w:pBdr>
      <w:suppressAutoHyphens/>
      <w:spacing w:before="28" w:after="28" w:line="100" w:lineRule="atLeast"/>
      <w:jc w:val="center"/>
      <w:textAlignment w:val="center"/>
    </w:pPr>
    <w:rPr>
      <w:b/>
      <w:bCs/>
      <w:kern w:val="2"/>
      <w:lang w:eastAsia="zh-CN"/>
    </w:rPr>
  </w:style>
  <w:style w:type="paragraph" w:customStyle="1" w:styleId="xl46">
    <w:name w:val="xl46"/>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textAlignment w:val="center"/>
    </w:pPr>
    <w:rPr>
      <w:b/>
      <w:bCs/>
      <w:kern w:val="2"/>
      <w:lang w:eastAsia="zh-CN"/>
    </w:rPr>
  </w:style>
  <w:style w:type="paragraph" w:customStyle="1" w:styleId="xl47">
    <w:name w:val="xl47"/>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xl48">
    <w:name w:val="xl48"/>
    <w:basedOn w:val="a1"/>
    <w:rsid w:val="00164B54"/>
    <w:pPr>
      <w:pBdr>
        <w:top w:val="single" w:sz="4" w:space="0" w:color="000000"/>
        <w:left w:val="none" w:sz="0" w:space="0" w:color="000000"/>
        <w:bottom w:val="single" w:sz="4" w:space="0" w:color="000000"/>
        <w:right w:val="none" w:sz="0" w:space="0" w:color="000000"/>
      </w:pBdr>
      <w:suppressAutoHyphens/>
      <w:spacing w:before="28" w:after="28" w:line="100" w:lineRule="atLeast"/>
      <w:jc w:val="center"/>
      <w:textAlignment w:val="center"/>
    </w:pPr>
    <w:rPr>
      <w:b/>
      <w:bCs/>
      <w:kern w:val="2"/>
      <w:lang w:eastAsia="zh-CN"/>
    </w:rPr>
  </w:style>
  <w:style w:type="paragraph" w:customStyle="1" w:styleId="1fffff1">
    <w:name w:val="Маркированный список1"/>
    <w:basedOn w:val="21f0"/>
    <w:rsid w:val="00164B54"/>
    <w:pPr>
      <w:ind w:left="283" w:hanging="283"/>
      <w:textAlignment w:val="baseline"/>
    </w:pPr>
  </w:style>
  <w:style w:type="paragraph" w:customStyle="1" w:styleId="Iauiue">
    <w:name w:val="Iau?iue"/>
    <w:rsid w:val="00164B54"/>
    <w:pPr>
      <w:suppressAutoHyphens/>
      <w:spacing w:line="100" w:lineRule="atLeast"/>
      <w:textAlignment w:val="baseline"/>
    </w:pPr>
    <w:rPr>
      <w:rFonts w:ascii="Times New Roman" w:eastAsia="Times New Roman" w:hAnsi="Times New Roman"/>
      <w:kern w:val="2"/>
      <w:lang w:eastAsia="zh-CN"/>
    </w:rPr>
  </w:style>
  <w:style w:type="paragraph" w:customStyle="1" w:styleId="affffffffff">
    <w:name w:val="Название таблицы"/>
    <w:basedOn w:val="af1"/>
    <w:qFormat/>
    <w:rsid w:val="00164B54"/>
    <w:pPr>
      <w:suppressAutoHyphens/>
      <w:spacing w:after="0" w:line="100" w:lineRule="atLeast"/>
      <w:ind w:firstLine="720"/>
      <w:jc w:val="center"/>
      <w:textAlignment w:val="baseline"/>
    </w:pPr>
    <w:rPr>
      <w:b/>
      <w:kern w:val="2"/>
      <w:szCs w:val="20"/>
      <w:lang w:eastAsia="zh-CN"/>
    </w:rPr>
  </w:style>
  <w:style w:type="paragraph" w:customStyle="1" w:styleId="1fffff2">
    <w:name w:val="Знак Знак Знак1 Знак Знак Знак Знак"/>
    <w:basedOn w:val="a1"/>
    <w:rsid w:val="00164B54"/>
    <w:pPr>
      <w:suppressAutoHyphens/>
      <w:spacing w:before="120" w:after="160" w:line="240" w:lineRule="exact"/>
      <w:jc w:val="right"/>
    </w:pPr>
    <w:rPr>
      <w:kern w:val="2"/>
      <w:lang w:val="en-US" w:eastAsia="zh-CN"/>
    </w:rPr>
  </w:style>
  <w:style w:type="paragraph" w:customStyle="1" w:styleId="21f2">
    <w:name w:val="Красная строка 21"/>
    <w:basedOn w:val="a7"/>
    <w:rsid w:val="00164B54"/>
    <w:pPr>
      <w:suppressAutoHyphens/>
      <w:overflowPunct w:val="0"/>
      <w:spacing w:before="120" w:line="100" w:lineRule="atLeast"/>
      <w:ind w:firstLine="210"/>
    </w:pPr>
    <w:rPr>
      <w:kern w:val="2"/>
      <w:lang w:eastAsia="zh-CN"/>
    </w:rPr>
  </w:style>
  <w:style w:type="paragraph" w:customStyle="1" w:styleId="xl49">
    <w:name w:val="xl49"/>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i/>
      <w:iCs/>
      <w:kern w:val="2"/>
      <w:lang w:eastAsia="zh-CN"/>
    </w:rPr>
  </w:style>
  <w:style w:type="paragraph" w:customStyle="1" w:styleId="xl50">
    <w:name w:val="xl50"/>
    <w:basedOn w:val="a1"/>
    <w:rsid w:val="00164B54"/>
    <w:pPr>
      <w:pBdr>
        <w:top w:val="none" w:sz="0" w:space="0" w:color="000000"/>
        <w:left w:val="single" w:sz="4" w:space="0" w:color="000000"/>
        <w:bottom w:val="none" w:sz="0" w:space="0" w:color="000000"/>
        <w:right w:val="none" w:sz="0" w:space="0" w:color="000000"/>
      </w:pBdr>
      <w:suppressAutoHyphens/>
      <w:spacing w:before="28" w:after="28" w:line="100" w:lineRule="atLeast"/>
      <w:jc w:val="center"/>
    </w:pPr>
    <w:rPr>
      <w:kern w:val="2"/>
      <w:lang w:eastAsia="zh-CN"/>
    </w:rPr>
  </w:style>
  <w:style w:type="paragraph" w:customStyle="1" w:styleId="xl51">
    <w:name w:val="xl51"/>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jc w:val="center"/>
    </w:pPr>
    <w:rPr>
      <w:b/>
      <w:bCs/>
      <w:kern w:val="2"/>
      <w:lang w:eastAsia="zh-CN"/>
    </w:rPr>
  </w:style>
  <w:style w:type="paragraph" w:customStyle="1" w:styleId="xl52">
    <w:name w:val="xl52"/>
    <w:basedOn w:val="a1"/>
    <w:rsid w:val="00164B54"/>
    <w:pPr>
      <w:pBdr>
        <w:top w:val="single" w:sz="4" w:space="0" w:color="000000"/>
        <w:left w:val="single" w:sz="4" w:space="0" w:color="000000"/>
        <w:bottom w:val="single" w:sz="4" w:space="0" w:color="000000"/>
        <w:right w:val="none" w:sz="0" w:space="0" w:color="000000"/>
      </w:pBdr>
      <w:shd w:val="clear" w:color="auto" w:fill="CCFFCC"/>
      <w:suppressAutoHyphens/>
      <w:spacing w:before="28" w:after="28" w:line="100" w:lineRule="atLeast"/>
      <w:jc w:val="center"/>
    </w:pPr>
    <w:rPr>
      <w:b/>
      <w:bCs/>
      <w:kern w:val="2"/>
      <w:lang w:eastAsia="zh-CN"/>
    </w:rPr>
  </w:style>
  <w:style w:type="paragraph" w:customStyle="1" w:styleId="xl53">
    <w:name w:val="xl53"/>
    <w:basedOn w:val="a1"/>
    <w:rsid w:val="00164B54"/>
    <w:pPr>
      <w:pBdr>
        <w:top w:val="single" w:sz="4" w:space="0" w:color="000000"/>
        <w:left w:val="single" w:sz="4" w:space="0" w:color="000000"/>
        <w:bottom w:val="single" w:sz="4" w:space="0" w:color="000000"/>
        <w:right w:val="none" w:sz="0" w:space="0" w:color="000000"/>
      </w:pBdr>
      <w:shd w:val="clear" w:color="auto" w:fill="CCFFCC"/>
      <w:suppressAutoHyphens/>
      <w:spacing w:before="28" w:after="28" w:line="100" w:lineRule="atLeast"/>
      <w:jc w:val="center"/>
    </w:pPr>
    <w:rPr>
      <w:b/>
      <w:bCs/>
      <w:i/>
      <w:iCs/>
      <w:kern w:val="2"/>
      <w:lang w:eastAsia="zh-CN"/>
    </w:rPr>
  </w:style>
  <w:style w:type="paragraph" w:customStyle="1" w:styleId="xl54">
    <w:name w:val="xl54"/>
    <w:basedOn w:val="a1"/>
    <w:rsid w:val="00164B54"/>
    <w:pPr>
      <w:pBdr>
        <w:top w:val="single" w:sz="4" w:space="0" w:color="000000"/>
        <w:left w:val="single" w:sz="4" w:space="0" w:color="000000"/>
        <w:bottom w:val="single" w:sz="4" w:space="0" w:color="000000"/>
        <w:right w:val="none" w:sz="0" w:space="0" w:color="000000"/>
      </w:pBdr>
      <w:shd w:val="clear" w:color="auto" w:fill="CCFFCC"/>
      <w:suppressAutoHyphens/>
      <w:spacing w:before="28" w:after="28" w:line="100" w:lineRule="atLeast"/>
      <w:jc w:val="center"/>
    </w:pPr>
    <w:rPr>
      <w:b/>
      <w:bCs/>
      <w:kern w:val="2"/>
      <w:lang w:eastAsia="zh-CN"/>
    </w:rPr>
  </w:style>
  <w:style w:type="paragraph" w:customStyle="1" w:styleId="xl55">
    <w:name w:val="xl55"/>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pPr>
    <w:rPr>
      <w:b/>
      <w:bCs/>
      <w:kern w:val="2"/>
      <w:lang w:eastAsia="zh-CN"/>
    </w:rPr>
  </w:style>
  <w:style w:type="paragraph" w:customStyle="1" w:styleId="xl56">
    <w:name w:val="xl56"/>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pPr>
    <w:rPr>
      <w:kern w:val="2"/>
      <w:lang w:eastAsia="zh-CN"/>
    </w:rPr>
  </w:style>
  <w:style w:type="paragraph" w:customStyle="1" w:styleId="xl57">
    <w:name w:val="xl57"/>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i/>
      <w:iCs/>
      <w:kern w:val="2"/>
      <w:lang w:eastAsia="zh-CN"/>
    </w:rPr>
  </w:style>
  <w:style w:type="paragraph" w:customStyle="1" w:styleId="xl58">
    <w:name w:val="xl58"/>
    <w:basedOn w:val="a1"/>
    <w:rsid w:val="00164B54"/>
    <w:pPr>
      <w:pBdr>
        <w:top w:val="single" w:sz="4"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kern w:val="2"/>
      <w:lang w:eastAsia="zh-CN"/>
    </w:rPr>
  </w:style>
  <w:style w:type="paragraph" w:customStyle="1" w:styleId="xl59">
    <w:name w:val="xl59"/>
    <w:basedOn w:val="a1"/>
    <w:rsid w:val="00164B54"/>
    <w:pPr>
      <w:pBdr>
        <w:top w:val="single" w:sz="4" w:space="0" w:color="000000"/>
        <w:left w:val="single" w:sz="4" w:space="0" w:color="000000"/>
        <w:bottom w:val="none" w:sz="0" w:space="0" w:color="000000"/>
        <w:right w:val="single" w:sz="4" w:space="0" w:color="000000"/>
      </w:pBdr>
      <w:suppressAutoHyphens/>
      <w:spacing w:before="28" w:after="28" w:line="100" w:lineRule="atLeast"/>
    </w:pPr>
    <w:rPr>
      <w:kern w:val="2"/>
      <w:lang w:eastAsia="zh-CN"/>
    </w:rPr>
  </w:style>
  <w:style w:type="paragraph" w:customStyle="1" w:styleId="xl60">
    <w:name w:val="xl60"/>
    <w:basedOn w:val="a1"/>
    <w:rsid w:val="00164B54"/>
    <w:pPr>
      <w:pBdr>
        <w:top w:val="none" w:sz="0" w:space="0" w:color="000000"/>
        <w:left w:val="single" w:sz="4" w:space="0" w:color="000000"/>
        <w:bottom w:val="single" w:sz="4" w:space="0" w:color="000000"/>
        <w:right w:val="single" w:sz="4" w:space="0" w:color="000000"/>
      </w:pBdr>
      <w:shd w:val="clear" w:color="auto" w:fill="CCFFCC"/>
      <w:suppressAutoHyphens/>
      <w:spacing w:before="28" w:after="28" w:line="100" w:lineRule="atLeast"/>
    </w:pPr>
    <w:rPr>
      <w:b/>
      <w:bCs/>
      <w:kern w:val="2"/>
      <w:lang w:eastAsia="zh-CN"/>
    </w:rPr>
  </w:style>
  <w:style w:type="paragraph" w:customStyle="1" w:styleId="xl61">
    <w:name w:val="xl61"/>
    <w:basedOn w:val="a1"/>
    <w:rsid w:val="00164B54"/>
    <w:pPr>
      <w:pBdr>
        <w:top w:val="single" w:sz="4" w:space="0" w:color="000000"/>
        <w:left w:val="single" w:sz="4" w:space="0" w:color="000000"/>
        <w:bottom w:val="single" w:sz="4" w:space="0" w:color="000000"/>
        <w:right w:val="none" w:sz="0" w:space="0" w:color="000000"/>
      </w:pBdr>
      <w:suppressAutoHyphens/>
      <w:spacing w:before="28" w:after="28" w:line="100" w:lineRule="atLeast"/>
      <w:jc w:val="center"/>
    </w:pPr>
    <w:rPr>
      <w:kern w:val="2"/>
      <w:lang w:eastAsia="zh-CN"/>
    </w:rPr>
  </w:style>
  <w:style w:type="paragraph" w:customStyle="1" w:styleId="xl62">
    <w:name w:val="xl62"/>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lang w:eastAsia="zh-CN"/>
    </w:rPr>
  </w:style>
  <w:style w:type="paragraph" w:customStyle="1" w:styleId="1fffff3">
    <w:name w:val="Знак Знак Знак1 Знак"/>
    <w:basedOn w:val="a1"/>
    <w:rsid w:val="00164B54"/>
    <w:pPr>
      <w:suppressAutoHyphens/>
      <w:spacing w:before="120" w:after="160" w:line="240" w:lineRule="exact"/>
      <w:jc w:val="right"/>
    </w:pPr>
    <w:rPr>
      <w:kern w:val="2"/>
      <w:lang w:val="en-US" w:eastAsia="zh-CN"/>
    </w:rPr>
  </w:style>
  <w:style w:type="paragraph" w:customStyle="1" w:styleId="xl24">
    <w:name w:val="xl24"/>
    <w:basedOn w:val="a1"/>
    <w:rsid w:val="00164B54"/>
    <w:pPr>
      <w:pBdr>
        <w:top w:val="single" w:sz="4" w:space="0" w:color="000000"/>
        <w:left w:val="single" w:sz="4" w:space="0" w:color="000000"/>
        <w:bottom w:val="single" w:sz="4" w:space="0" w:color="000000"/>
        <w:right w:val="single" w:sz="4" w:space="0" w:color="000000"/>
      </w:pBdr>
      <w:suppressAutoHyphens/>
      <w:spacing w:before="28" w:after="28" w:line="100" w:lineRule="atLeast"/>
      <w:jc w:val="center"/>
    </w:pPr>
    <w:rPr>
      <w:kern w:val="2"/>
      <w:sz w:val="22"/>
      <w:szCs w:val="22"/>
      <w:lang w:eastAsia="zh-CN"/>
    </w:rPr>
  </w:style>
  <w:style w:type="paragraph" w:customStyle="1" w:styleId="1fffff4">
    <w:name w:val="СписокМарк1"/>
    <w:basedOn w:val="a1"/>
    <w:rsid w:val="00164B54"/>
    <w:pPr>
      <w:suppressAutoHyphens/>
      <w:spacing w:before="120" w:after="200" w:line="276" w:lineRule="auto"/>
      <w:contextualSpacing/>
      <w:jc w:val="both"/>
    </w:pPr>
    <w:rPr>
      <w:rFonts w:eastAsia="Calibri"/>
      <w:kern w:val="2"/>
      <w:szCs w:val="22"/>
      <w:lang w:eastAsia="zh-CN"/>
    </w:rPr>
  </w:style>
  <w:style w:type="paragraph" w:customStyle="1" w:styleId="1fffff5">
    <w:name w:val="Текст концевой сноски1"/>
    <w:basedOn w:val="a1"/>
    <w:rsid w:val="00164B54"/>
    <w:pPr>
      <w:suppressAutoHyphens/>
      <w:spacing w:before="120" w:after="120" w:line="100" w:lineRule="atLeast"/>
    </w:pPr>
    <w:rPr>
      <w:kern w:val="2"/>
      <w:sz w:val="20"/>
      <w:szCs w:val="20"/>
      <w:lang w:eastAsia="zh-CN"/>
    </w:rPr>
  </w:style>
  <w:style w:type="paragraph" w:customStyle="1" w:styleId="56D88B822C3F4197905AEFF6ED9B456B">
    <w:name w:val="56D88B822C3F4197905AEFF6ED9B456B"/>
    <w:rsid w:val="00164B54"/>
    <w:pPr>
      <w:suppressAutoHyphens/>
      <w:spacing w:after="200" w:line="276" w:lineRule="auto"/>
    </w:pPr>
    <w:rPr>
      <w:rFonts w:eastAsia="SimSun" w:cs="Calibri"/>
      <w:kern w:val="2"/>
      <w:sz w:val="22"/>
      <w:szCs w:val="22"/>
      <w:lang w:eastAsia="zh-CN"/>
    </w:rPr>
  </w:style>
  <w:style w:type="paragraph" w:customStyle="1" w:styleId="1fffff6">
    <w:name w:val="Перечень рисунков1"/>
    <w:basedOn w:val="a1"/>
    <w:rsid w:val="00164B54"/>
    <w:pPr>
      <w:suppressAutoHyphens/>
      <w:spacing w:before="120" w:after="120" w:line="276" w:lineRule="auto"/>
      <w:ind w:firstLine="709"/>
      <w:jc w:val="both"/>
    </w:pPr>
    <w:rPr>
      <w:rFonts w:eastAsia="Calibri"/>
      <w:kern w:val="2"/>
      <w:sz w:val="22"/>
      <w:szCs w:val="22"/>
      <w:lang w:eastAsia="zh-CN"/>
    </w:rPr>
  </w:style>
  <w:style w:type="paragraph" w:customStyle="1" w:styleId="affffffffff0">
    <w:name w:val="Название таблиц и рисунков"/>
    <w:basedOn w:val="a1"/>
    <w:qFormat/>
    <w:rsid w:val="00164B54"/>
    <w:pPr>
      <w:suppressAutoHyphens/>
      <w:spacing w:before="120" w:after="120" w:line="100" w:lineRule="atLeast"/>
      <w:ind w:firstLine="709"/>
      <w:jc w:val="both"/>
    </w:pPr>
    <w:rPr>
      <w:rFonts w:eastAsia="Calibri"/>
      <w:b/>
      <w:i/>
      <w:color w:val="3C3C3C"/>
      <w:kern w:val="2"/>
      <w:sz w:val="20"/>
      <w:szCs w:val="22"/>
      <w:lang w:eastAsia="zh-CN"/>
    </w:rPr>
  </w:style>
  <w:style w:type="paragraph" w:customStyle="1" w:styleId="affffffffff1">
    <w:name w:val="Подписи"/>
    <w:basedOn w:val="a1"/>
    <w:rsid w:val="00164B54"/>
    <w:pPr>
      <w:suppressAutoHyphens/>
      <w:spacing w:before="120" w:after="120" w:line="100" w:lineRule="atLeast"/>
      <w:ind w:firstLine="709"/>
      <w:jc w:val="both"/>
    </w:pPr>
    <w:rPr>
      <w:color w:val="404040"/>
      <w:kern w:val="2"/>
      <w:sz w:val="16"/>
      <w:lang w:eastAsia="zh-CN"/>
    </w:rPr>
  </w:style>
  <w:style w:type="paragraph" w:customStyle="1" w:styleId="10f2">
    <w:name w:val="Оглавление 10"/>
    <w:basedOn w:val="1a"/>
    <w:rsid w:val="00164B54"/>
    <w:pPr>
      <w:suppressAutoHyphens/>
      <w:spacing w:before="120" w:after="120" w:line="276" w:lineRule="auto"/>
      <w:ind w:left="2547" w:firstLine="0"/>
    </w:pPr>
    <w:rPr>
      <w:rFonts w:eastAsia="Times New Roman" w:cs="Mangal"/>
      <w:color w:val="auto"/>
      <w:kern w:val="2"/>
      <w:lang w:val="ru-RU" w:eastAsia="zh-CN" w:bidi="ar-SA"/>
    </w:rPr>
  </w:style>
  <w:style w:type="paragraph" w:customStyle="1" w:styleId="2fff5">
    <w:name w:val="Текст примечания2"/>
    <w:basedOn w:val="a1"/>
    <w:rsid w:val="00164B54"/>
    <w:pPr>
      <w:suppressAutoHyphens/>
      <w:spacing w:before="120" w:after="120" w:line="276" w:lineRule="auto"/>
      <w:ind w:firstLine="709"/>
      <w:jc w:val="both"/>
    </w:pPr>
    <w:rPr>
      <w:kern w:val="2"/>
      <w:sz w:val="20"/>
      <w:szCs w:val="20"/>
      <w:lang w:eastAsia="zh-CN"/>
    </w:rPr>
  </w:style>
  <w:style w:type="paragraph" w:customStyle="1" w:styleId="2fff6">
    <w:name w:val="Перечень рисунков2"/>
    <w:basedOn w:val="a1"/>
    <w:next w:val="a1"/>
    <w:rsid w:val="00164B54"/>
    <w:pPr>
      <w:suppressAutoHyphens/>
      <w:spacing w:before="120" w:after="120" w:line="276" w:lineRule="auto"/>
      <w:ind w:firstLine="709"/>
      <w:jc w:val="both"/>
    </w:pPr>
    <w:rPr>
      <w:kern w:val="2"/>
      <w:lang w:eastAsia="zh-CN"/>
    </w:rPr>
  </w:style>
  <w:style w:type="paragraph" w:customStyle="1" w:styleId="148">
    <w:name w:val="Текст 14(основной)"/>
    <w:basedOn w:val="a1"/>
    <w:rsid w:val="00164B54"/>
    <w:pPr>
      <w:spacing w:after="120" w:line="276" w:lineRule="auto"/>
      <w:ind w:firstLine="708"/>
      <w:jc w:val="both"/>
    </w:pPr>
    <w:rPr>
      <w:szCs w:val="20"/>
      <w:lang w:eastAsia="zh-CN"/>
    </w:rPr>
  </w:style>
  <w:style w:type="paragraph" w:customStyle="1" w:styleId="affffffffff2">
    <w:name w:val="Для таблицы шапка"/>
    <w:basedOn w:val="afffffffff7"/>
    <w:next w:val="a1"/>
    <w:qFormat/>
    <w:rsid w:val="00164B54"/>
    <w:pPr>
      <w:suppressAutoHyphens w:val="0"/>
    </w:pPr>
    <w:rPr>
      <w:b/>
      <w:kern w:val="0"/>
    </w:rPr>
  </w:style>
  <w:style w:type="paragraph" w:customStyle="1" w:styleId="affffffffff3">
    <w:name w:val="Для таблицы_Заголовок"/>
    <w:basedOn w:val="a1"/>
    <w:qFormat/>
    <w:rsid w:val="00164B54"/>
    <w:pPr>
      <w:spacing w:after="120"/>
      <w:jc w:val="center"/>
    </w:pPr>
    <w:rPr>
      <w:rFonts w:eastAsia="Calibri"/>
      <w:b/>
      <w:sz w:val="20"/>
      <w:szCs w:val="22"/>
      <w:lang w:eastAsia="zh-CN"/>
    </w:rPr>
  </w:style>
  <w:style w:type="paragraph" w:customStyle="1" w:styleId="TitleProject">
    <w:name w:val="TitleProject"/>
    <w:basedOn w:val="a1"/>
    <w:rsid w:val="00164B54"/>
    <w:pPr>
      <w:spacing w:after="120"/>
      <w:ind w:left="142" w:firstLine="709"/>
      <w:jc w:val="center"/>
    </w:pPr>
    <w:rPr>
      <w:b/>
      <w:sz w:val="32"/>
      <w:szCs w:val="20"/>
      <w:lang w:eastAsia="zh-CN"/>
    </w:rPr>
  </w:style>
  <w:style w:type="paragraph" w:customStyle="1" w:styleId="affffffffff4">
    <w:name w:val="_Обычный"/>
    <w:basedOn w:val="a1"/>
    <w:uiPriority w:val="99"/>
    <w:rsid w:val="00164B54"/>
    <w:pPr>
      <w:spacing w:after="120"/>
      <w:ind w:firstLine="709"/>
      <w:jc w:val="both"/>
    </w:pPr>
    <w:rPr>
      <w:szCs w:val="20"/>
      <w:lang w:eastAsia="zh-CN"/>
    </w:rPr>
  </w:style>
  <w:style w:type="paragraph" w:customStyle="1" w:styleId="affffffffff5">
    <w:name w:val="Абзац"/>
    <w:basedOn w:val="a1"/>
    <w:qFormat/>
    <w:rsid w:val="00164B54"/>
    <w:pPr>
      <w:spacing w:before="120" w:after="60"/>
      <w:ind w:firstLine="567"/>
      <w:jc w:val="both"/>
    </w:pPr>
    <w:rPr>
      <w:lang w:eastAsia="zh-CN"/>
    </w:rPr>
  </w:style>
  <w:style w:type="paragraph" w:customStyle="1" w:styleId="149">
    <w:name w:val="Основной текст14"/>
    <w:basedOn w:val="a1"/>
    <w:uiPriority w:val="99"/>
    <w:rsid w:val="00164B54"/>
    <w:pPr>
      <w:widowControl w:val="0"/>
      <w:shd w:val="clear" w:color="auto" w:fill="FFFFFF"/>
      <w:spacing w:after="120" w:line="480" w:lineRule="exact"/>
      <w:ind w:hanging="700"/>
      <w:jc w:val="both"/>
    </w:pPr>
    <w:rPr>
      <w:sz w:val="27"/>
      <w:szCs w:val="27"/>
      <w:lang w:eastAsia="zh-CN"/>
    </w:rPr>
  </w:style>
  <w:style w:type="paragraph" w:customStyle="1" w:styleId="affffffffff6">
    <w:basedOn w:val="a1"/>
    <w:next w:val="aff6"/>
    <w:uiPriority w:val="99"/>
    <w:rsid w:val="00164B54"/>
    <w:pPr>
      <w:spacing w:before="280" w:after="280"/>
    </w:pPr>
    <w:rPr>
      <w:lang w:eastAsia="zh-CN"/>
    </w:rPr>
  </w:style>
  <w:style w:type="paragraph" w:customStyle="1" w:styleId="affffffffff7">
    <w:name w:val="КАТ_обычный"/>
    <w:basedOn w:val="a1"/>
    <w:qFormat/>
    <w:rsid w:val="00164B54"/>
    <w:pPr>
      <w:widowControl w:val="0"/>
      <w:spacing w:after="60" w:line="276" w:lineRule="auto"/>
      <w:ind w:firstLine="709"/>
      <w:jc w:val="both"/>
    </w:pPr>
    <w:rPr>
      <w:szCs w:val="20"/>
      <w:lang w:eastAsia="zh-CN"/>
    </w:rPr>
  </w:style>
  <w:style w:type="paragraph" w:customStyle="1" w:styleId="affffffffff8">
    <w:name w:val="."/>
    <w:rsid w:val="00164B54"/>
    <w:pPr>
      <w:widowControl w:val="0"/>
      <w:suppressAutoHyphens/>
      <w:autoSpaceDE w:val="0"/>
    </w:pPr>
    <w:rPr>
      <w:rFonts w:ascii="Times New Roman" w:eastAsia="Times New Roman" w:hAnsi="Times New Roman"/>
      <w:sz w:val="24"/>
      <w:szCs w:val="24"/>
      <w:lang w:eastAsia="zh-CN"/>
    </w:rPr>
  </w:style>
  <w:style w:type="character" w:customStyle="1" w:styleId="2fff7">
    <w:name w:val="Текст примечания Знак2"/>
    <w:uiPriority w:val="99"/>
    <w:semiHidden/>
    <w:rsid w:val="00164B54"/>
    <w:rPr>
      <w:kern w:val="2"/>
      <w:lang w:eastAsia="zh-CN"/>
    </w:rPr>
  </w:style>
  <w:style w:type="character" w:customStyle="1" w:styleId="1fffff7">
    <w:name w:val="Заголовок Знак1"/>
    <w:rsid w:val="00164B54"/>
    <w:rPr>
      <w:rFonts w:ascii="Arial" w:eastAsia="Microsoft YaHei" w:hAnsi="Arial" w:cs="Mangal"/>
      <w:kern w:val="1"/>
      <w:sz w:val="28"/>
      <w:szCs w:val="28"/>
    </w:rPr>
  </w:style>
  <w:style w:type="paragraph" w:styleId="affffffffff9">
    <w:name w:val="toa heading"/>
    <w:basedOn w:val="1"/>
    <w:rsid w:val="00164B54"/>
    <w:pPr>
      <w:keepLines/>
      <w:pageBreakBefore/>
      <w:suppressLineNumbers/>
      <w:suppressAutoHyphens/>
      <w:spacing w:before="120" w:after="120" w:line="252" w:lineRule="auto"/>
    </w:pPr>
    <w:rPr>
      <w:rFonts w:cs="font44"/>
      <w:bCs/>
      <w:caps/>
      <w:kern w:val="1"/>
      <w:sz w:val="32"/>
      <w:szCs w:val="32"/>
    </w:rPr>
  </w:style>
  <w:style w:type="paragraph" w:styleId="2fff8">
    <w:name w:val="List Bullet 2"/>
    <w:basedOn w:val="a1"/>
    <w:rsid w:val="00164B54"/>
    <w:pPr>
      <w:suppressAutoHyphens/>
      <w:spacing w:after="120" w:line="100" w:lineRule="atLeast"/>
      <w:ind w:left="566" w:hanging="283"/>
    </w:pPr>
    <w:rPr>
      <w:kern w:val="1"/>
      <w:szCs w:val="20"/>
    </w:rPr>
  </w:style>
  <w:style w:type="paragraph" w:styleId="3ff6">
    <w:name w:val="List Bullet 3"/>
    <w:basedOn w:val="a1"/>
    <w:rsid w:val="00164B54"/>
    <w:pPr>
      <w:suppressAutoHyphens/>
      <w:spacing w:after="120" w:line="100" w:lineRule="atLeast"/>
      <w:ind w:left="849" w:hanging="283"/>
    </w:pPr>
    <w:rPr>
      <w:kern w:val="1"/>
      <w:szCs w:val="20"/>
    </w:rPr>
  </w:style>
  <w:style w:type="paragraph" w:styleId="4f2">
    <w:name w:val="List Bullet 4"/>
    <w:basedOn w:val="a1"/>
    <w:rsid w:val="00164B54"/>
    <w:pPr>
      <w:suppressAutoHyphens/>
      <w:spacing w:after="120" w:line="100" w:lineRule="atLeast"/>
    </w:pPr>
    <w:rPr>
      <w:kern w:val="1"/>
      <w:szCs w:val="20"/>
    </w:rPr>
  </w:style>
  <w:style w:type="paragraph" w:styleId="affffffffffa">
    <w:name w:val="table of figures"/>
    <w:basedOn w:val="a1"/>
    <w:next w:val="a1"/>
    <w:uiPriority w:val="99"/>
    <w:unhideWhenUsed/>
    <w:rsid w:val="00164B54"/>
    <w:pPr>
      <w:suppressAutoHyphens/>
      <w:spacing w:before="120" w:after="120" w:line="276" w:lineRule="auto"/>
      <w:ind w:firstLine="709"/>
      <w:jc w:val="both"/>
    </w:pPr>
    <w:rPr>
      <w:kern w:val="1"/>
    </w:rPr>
  </w:style>
  <w:style w:type="table" w:styleId="-8">
    <w:name w:val="Table List 8"/>
    <w:basedOn w:val="a3"/>
    <w:rsid w:val="00164B54"/>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12">
    <w:name w:val="Сетка таблицы221"/>
    <w:basedOn w:val="a3"/>
    <w:next w:val="affff8"/>
    <w:uiPriority w:val="59"/>
    <w:rsid w:val="00164B5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b">
    <w:name w:val="Обычный текст"/>
    <w:basedOn w:val="a1"/>
    <w:qFormat/>
    <w:rsid w:val="00164B54"/>
    <w:pPr>
      <w:ind w:firstLine="709"/>
      <w:jc w:val="both"/>
    </w:pPr>
    <w:rPr>
      <w:lang w:val="en-US" w:eastAsia="ar-SA" w:bidi="en-US"/>
    </w:rPr>
  </w:style>
  <w:style w:type="paragraph" w:customStyle="1" w:styleId="affffffffffc">
    <w:name w:val="Основной стиль записки"/>
    <w:basedOn w:val="a1"/>
    <w:qFormat/>
    <w:rsid w:val="00164B54"/>
    <w:pPr>
      <w:ind w:firstLine="709"/>
      <w:jc w:val="both"/>
    </w:pPr>
  </w:style>
  <w:style w:type="paragraph" w:customStyle="1" w:styleId="affffffffffd">
    <w:name w:val="для_табл_КАТ"/>
    <w:basedOn w:val="a1"/>
    <w:rsid w:val="00164B54"/>
    <w:pPr>
      <w:jc w:val="center"/>
    </w:pPr>
    <w:rPr>
      <w:color w:val="000000"/>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63007122">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46300926">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20094-94B2-478B-BC5D-89314C46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298</Words>
  <Characters>1702</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4</cp:revision>
  <cp:lastPrinted>2026-02-16T11:29:00Z</cp:lastPrinted>
  <dcterms:created xsi:type="dcterms:W3CDTF">2026-05-21T11:20:00Z</dcterms:created>
  <dcterms:modified xsi:type="dcterms:W3CDTF">2026-05-21T11:23:00Z</dcterms:modified>
</cp:coreProperties>
</file>